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A9B0A4" w14:textId="77777777" w:rsidR="00226D92" w:rsidRDefault="00226D92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3317E187" wp14:editId="3633C931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226D92" w14:paraId="1268316C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62EA491C" w14:textId="77777777" w:rsidR="00226D92" w:rsidRDefault="00226D9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103A697" w14:textId="77777777" w:rsidR="00226D92" w:rsidRDefault="00226D9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141ACC85" w14:textId="77777777" w:rsidR="00226D92" w:rsidRDefault="00226D9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6324BFBD" w14:textId="77777777" w:rsidR="00226D92" w:rsidRDefault="00226D9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3DCA30F" w14:textId="77777777" w:rsidR="00226D92" w:rsidRDefault="00226D92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</w:tc>
      </w:tr>
    </w:tbl>
    <w:p w14:paraId="423CADD6" w14:textId="77777777" w:rsidR="00226D92" w:rsidRDefault="00226D92" w:rsidP="00844DAA">
      <w:pPr>
        <w:tabs>
          <w:tab w:val="left" w:pos="851"/>
        </w:tabs>
        <w:sectPr w:rsidR="00226D92" w:rsidSect="00D36623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226D92" w14:paraId="5A9CF40F" w14:textId="77777777">
        <w:tc>
          <w:tcPr>
            <w:tcW w:w="9002" w:type="dxa"/>
            <w:shd w:val="clear" w:color="auto" w:fill="66CCFF"/>
          </w:tcPr>
          <w:p w14:paraId="2CE5CE06" w14:textId="77777777" w:rsidR="00226D92" w:rsidRDefault="00226D92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071D8982" w14:textId="77777777" w:rsidR="00226D92" w:rsidRDefault="00226D9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13310517" w14:textId="77777777" w:rsidR="00226D92" w:rsidRDefault="00226D92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524BBFD6" w14:textId="77777777" w:rsidR="00226D92" w:rsidRPr="00972CC5" w:rsidRDefault="00226D92" w:rsidP="006C4338">
      <w:pPr>
        <w:tabs>
          <w:tab w:val="left" w:pos="851"/>
        </w:tabs>
        <w:rPr>
          <w:sz w:val="16"/>
          <w:szCs w:val="16"/>
        </w:rPr>
      </w:pPr>
    </w:p>
    <w:p w14:paraId="3F0B4D28" w14:textId="77777777" w:rsidR="00226D92" w:rsidRDefault="00226D92" w:rsidP="00AC366C">
      <w:pPr>
        <w:pStyle w:val="Corpsdetexte31"/>
        <w:tabs>
          <w:tab w:val="left" w:pos="851"/>
        </w:tabs>
        <w:jc w:val="both"/>
      </w:pPr>
      <w:r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2F9BDE42" w14:textId="77777777" w:rsidR="00226D92" w:rsidRPr="00972CC5" w:rsidRDefault="00226D92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26D92" w14:paraId="68EF38A8" w14:textId="77777777">
        <w:tc>
          <w:tcPr>
            <w:tcW w:w="10277" w:type="dxa"/>
            <w:shd w:val="clear" w:color="auto" w:fill="66CCFF"/>
          </w:tcPr>
          <w:p w14:paraId="09AA64F1" w14:textId="77777777" w:rsidR="00226D92" w:rsidRDefault="00226D92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3C5D6D55" w14:textId="77777777" w:rsidR="00226D92" w:rsidRDefault="00226D92" w:rsidP="006C4338">
      <w:pPr>
        <w:tabs>
          <w:tab w:val="left" w:pos="426"/>
          <w:tab w:val="left" w:pos="851"/>
        </w:tabs>
        <w:jc w:val="both"/>
      </w:pPr>
    </w:p>
    <w:p w14:paraId="673829B9" w14:textId="6D73DEAB" w:rsidR="00226D92" w:rsidRDefault="00D84F21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Objet</w:t>
      </w:r>
      <w:r w:rsidR="00226D92">
        <w:rPr>
          <w:rFonts w:ascii="Arial" w:hAnsi="Arial" w:cs="Arial"/>
        </w:rPr>
        <w:t xml:space="preserve"> </w:t>
      </w:r>
      <w:r w:rsidR="00226D92">
        <w:rPr>
          <w:rFonts w:ascii="Arial" w:hAnsi="Arial" w:cs="Arial"/>
          <w:bCs/>
        </w:rPr>
        <w:t>du marché ou de l’accord-</w:t>
      </w:r>
      <w:proofErr w:type="gramStart"/>
      <w:r w:rsidR="00226D92">
        <w:rPr>
          <w:rFonts w:ascii="Arial" w:hAnsi="Arial" w:cs="Arial"/>
          <w:bCs/>
        </w:rPr>
        <w:t>cadre</w:t>
      </w:r>
      <w:r w:rsidR="00226D92" w:rsidRPr="00D66D15">
        <w:rPr>
          <w:rFonts w:ascii="Arial" w:hAnsi="Arial" w:cs="Arial"/>
          <w:b/>
          <w:noProof/>
          <w:sz w:val="24"/>
          <w:szCs w:val="24"/>
        </w:rPr>
        <w:t>:</w:t>
      </w:r>
      <w:proofErr w:type="gramEnd"/>
      <w:r w:rsidR="00226D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26D92" w:rsidRPr="00D66D15">
        <w:rPr>
          <w:rFonts w:ascii="Arial" w:hAnsi="Arial" w:cs="Arial"/>
          <w:b/>
          <w:noProof/>
          <w:sz w:val="24"/>
          <w:szCs w:val="24"/>
        </w:rPr>
        <w:t>MARCHE</w:t>
      </w:r>
      <w:r w:rsidR="00226D92">
        <w:rPr>
          <w:rFonts w:ascii="Arial" w:hAnsi="Arial" w:cs="Arial"/>
        </w:rPr>
        <w:t xml:space="preserve"> </w:t>
      </w:r>
      <w:r w:rsidR="00226D92" w:rsidRPr="0026218D">
        <w:rPr>
          <w:rFonts w:ascii="Arial" w:hAnsi="Arial" w:cs="Arial"/>
          <w:b/>
          <w:noProof/>
          <w:sz w:val="24"/>
          <w:szCs w:val="24"/>
        </w:rPr>
        <w:t>202</w:t>
      </w:r>
      <w:r w:rsidR="00BB0CB2" w:rsidRPr="0026218D">
        <w:rPr>
          <w:rFonts w:ascii="Arial" w:hAnsi="Arial" w:cs="Arial"/>
          <w:b/>
          <w:noProof/>
          <w:sz w:val="24"/>
          <w:szCs w:val="24"/>
        </w:rPr>
        <w:t>6</w:t>
      </w:r>
      <w:r w:rsidR="0026218D" w:rsidRPr="0026218D">
        <w:rPr>
          <w:rFonts w:ascii="Arial" w:hAnsi="Arial" w:cs="Arial"/>
          <w:b/>
          <w:noProof/>
          <w:sz w:val="24"/>
          <w:szCs w:val="24"/>
        </w:rPr>
        <w:t>F209S</w:t>
      </w:r>
    </w:p>
    <w:p w14:paraId="70A581DC" w14:textId="77777777" w:rsidR="00226D92" w:rsidRDefault="00226D92" w:rsidP="004435D9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noProof/>
          <w:sz w:val="24"/>
          <w:szCs w:val="24"/>
        </w:rPr>
      </w:pPr>
      <w:r w:rsidRPr="007F3E7B">
        <w:rPr>
          <w:rFonts w:ascii="Arial" w:hAnsi="Arial" w:cs="Arial"/>
          <w:b/>
          <w:noProof/>
          <w:sz w:val="24"/>
          <w:szCs w:val="24"/>
        </w:rPr>
        <w:t>Vérification des installations électriques</w:t>
      </w:r>
    </w:p>
    <w:p w14:paraId="1873C518" w14:textId="77777777" w:rsidR="009C5A9C" w:rsidRPr="00560C40" w:rsidRDefault="009C5A9C" w:rsidP="004435D9">
      <w:pPr>
        <w:tabs>
          <w:tab w:val="left" w:pos="426"/>
          <w:tab w:val="left" w:pos="851"/>
        </w:tabs>
        <w:jc w:val="center"/>
        <w:rPr>
          <w:rFonts w:ascii="Arial" w:hAnsi="Arial" w:cs="Arial"/>
          <w:b/>
        </w:rPr>
      </w:pPr>
    </w:p>
    <w:p w14:paraId="2C5CDA0D" w14:textId="77777777" w:rsidR="009C5A9C" w:rsidRPr="00631EDC" w:rsidRDefault="00226D92" w:rsidP="009C5A9C">
      <w:pPr>
        <w:tabs>
          <w:tab w:val="left" w:pos="284"/>
        </w:tabs>
        <w:jc w:val="both"/>
        <w:rPr>
          <w:rFonts w:ascii="Calibri Light" w:hAnsi="Calibri Light" w:cstheme="minorHAnsi"/>
          <w:b/>
          <w:strike/>
          <w:noProof/>
          <w:color w:val="FF0000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DE6DF5">
        <w:rPr>
          <w:rFonts w:ascii="Arial" w:hAnsi="Arial" w:cs="Arial"/>
          <w:spacing w:val="-10"/>
          <w:position w:val="-2"/>
        </w:rPr>
        <w:t xml:space="preserve">  </w:t>
      </w:r>
      <w:r w:rsidRPr="00DE6DF5">
        <w:rPr>
          <w:rFonts w:ascii="Arial" w:hAnsi="Arial" w:cs="Arial"/>
        </w:rPr>
        <w:t>Code CPV principal :</w:t>
      </w:r>
      <w:r w:rsidRPr="00DE6DF5">
        <w:rPr>
          <w:rFonts w:ascii="Arial" w:hAnsi="Arial" w:cs="Arial"/>
          <w:b/>
        </w:rPr>
        <w:t xml:space="preserve"> </w:t>
      </w:r>
      <w:r w:rsidR="009C5A9C" w:rsidRPr="00D569FB">
        <w:rPr>
          <w:rFonts w:ascii="Arial" w:hAnsi="Arial" w:cs="Arial"/>
          <w:noProof/>
        </w:rPr>
        <w:t>71631000 : Services d’inspection technique</w:t>
      </w:r>
    </w:p>
    <w:p w14:paraId="0125DE46" w14:textId="77777777" w:rsidR="00226D92" w:rsidRPr="00560C40" w:rsidRDefault="00226D92" w:rsidP="00CC513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4CCC3BA" w14:textId="77777777" w:rsidR="009C5A9C" w:rsidRPr="00D569FB" w:rsidRDefault="00226D92" w:rsidP="009C5A9C">
      <w:pPr>
        <w:jc w:val="both"/>
        <w:rPr>
          <w:rFonts w:ascii="Arial" w:hAnsi="Arial" w:cs="Arial"/>
          <w:szCs w:val="22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  <w:lang w:eastAsia="fr-FR"/>
        </w:rPr>
        <w:sym w:font="Wingdings" w:char="F06E"/>
      </w:r>
      <w:r w:rsidRPr="00DE6DF5">
        <w:rPr>
          <w:rFonts w:ascii="Arial" w:hAnsi="Arial" w:cs="Arial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color w:val="FF0000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noProof/>
          <w:lang w:eastAsia="fr-FR"/>
        </w:rPr>
        <w:t>Lieu(x) d’exécution </w:t>
      </w:r>
      <w:r w:rsidRPr="00D569FB">
        <w:rPr>
          <w:rFonts w:ascii="Arial" w:hAnsi="Arial" w:cs="Arial"/>
          <w:noProof/>
          <w:lang w:eastAsia="fr-FR"/>
        </w:rPr>
        <w:t>:</w:t>
      </w:r>
      <w:r w:rsidR="009C5A9C" w:rsidRPr="00D569FB">
        <w:rPr>
          <w:rFonts w:ascii="Arial" w:hAnsi="Arial" w:cs="Arial"/>
          <w:szCs w:val="22"/>
        </w:rPr>
        <w:t xml:space="preserve"> Les différents sites de l’Université de Poitiers sont répartis en 6 grandes localisations :</w:t>
      </w:r>
    </w:p>
    <w:p w14:paraId="5E7D750F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 xml:space="preserve">Poitiers – campus </w:t>
      </w:r>
    </w:p>
    <w:p w14:paraId="0E00B886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>Poitiers – sites du centre-ville</w:t>
      </w:r>
    </w:p>
    <w:p w14:paraId="4CB3B669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>Poitiers – sites extérieurs (JBU Mignaloux-Beauvoir, CEAT Biard, SP2MI Futuroscope)</w:t>
      </w:r>
    </w:p>
    <w:p w14:paraId="2569A9CC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>Site de Châtellerault</w:t>
      </w:r>
    </w:p>
    <w:p w14:paraId="61A3ADCE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>Sites d’Angoulême</w:t>
      </w:r>
    </w:p>
    <w:p w14:paraId="5F4FA89A" w14:textId="77777777" w:rsidR="009C5A9C" w:rsidRPr="00D569FB" w:rsidRDefault="009C5A9C" w:rsidP="009C5A9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Cs w:val="22"/>
        </w:rPr>
      </w:pPr>
      <w:r w:rsidRPr="00D569FB">
        <w:rPr>
          <w:rFonts w:ascii="Arial" w:hAnsi="Arial" w:cs="Arial"/>
          <w:szCs w:val="22"/>
        </w:rPr>
        <w:t>Sites de Niort</w:t>
      </w:r>
    </w:p>
    <w:p w14:paraId="0E0403F3" w14:textId="77777777" w:rsidR="00226D92" w:rsidRPr="00822A5E" w:rsidRDefault="00226D92" w:rsidP="000A2275">
      <w:pPr>
        <w:tabs>
          <w:tab w:val="left" w:pos="426"/>
          <w:tab w:val="left" w:pos="851"/>
        </w:tabs>
        <w:jc w:val="both"/>
        <w:rPr>
          <w:rFonts w:ascii="Arial" w:hAnsi="Arial" w:cs="Arial"/>
          <w:noProof/>
          <w:lang w:eastAsia="fr-FR"/>
        </w:rPr>
      </w:pPr>
    </w:p>
    <w:p w14:paraId="4B183940" w14:textId="77777777" w:rsidR="00226D92" w:rsidRDefault="00D84F21" w:rsidP="00381F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Cet</w:t>
      </w:r>
      <w:r w:rsidR="00226D92" w:rsidRPr="00582804">
        <w:rPr>
          <w:rFonts w:ascii="Arial" w:hAnsi="Arial" w:cs="Arial"/>
          <w:b/>
        </w:rPr>
        <w:t xml:space="preserve"> acte d'engagement correspond :</w:t>
      </w:r>
    </w:p>
    <w:p w14:paraId="7B591A06" w14:textId="77777777" w:rsidR="00226D92" w:rsidRPr="00972CC5" w:rsidRDefault="00226D92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244846DA" w14:textId="49905AFF" w:rsidR="00D35147" w:rsidRDefault="00D35147" w:rsidP="00D35147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une consultation lancée sous la forme d’une procédure </w:t>
      </w:r>
      <w:r w:rsidR="00BB0CB2">
        <w:rPr>
          <w:rFonts w:ascii="Arial" w:hAnsi="Arial" w:cs="Arial"/>
          <w:lang w:eastAsia="fr-FR"/>
        </w:rPr>
        <w:t>formalisée</w:t>
      </w:r>
      <w:r>
        <w:rPr>
          <w:rFonts w:ascii="Arial" w:hAnsi="Arial" w:cs="Arial"/>
          <w:lang w:eastAsia="fr-FR"/>
        </w:rPr>
        <w:t xml:space="preserve"> par application des dispositions des articles L212</w:t>
      </w:r>
      <w:r w:rsidR="00BB0CB2">
        <w:rPr>
          <w:rFonts w:ascii="Arial" w:hAnsi="Arial" w:cs="Arial"/>
          <w:lang w:eastAsia="fr-FR"/>
        </w:rPr>
        <w:t>4</w:t>
      </w:r>
      <w:r>
        <w:rPr>
          <w:rFonts w:ascii="Arial" w:hAnsi="Arial" w:cs="Arial"/>
          <w:lang w:eastAsia="fr-FR"/>
        </w:rPr>
        <w:t>-1 et R212</w:t>
      </w:r>
      <w:r w:rsidR="00BB0CB2">
        <w:rPr>
          <w:rFonts w:ascii="Arial" w:hAnsi="Arial" w:cs="Arial"/>
          <w:lang w:eastAsia="fr-FR"/>
        </w:rPr>
        <w:t>4</w:t>
      </w:r>
      <w:r>
        <w:rPr>
          <w:rFonts w:ascii="Arial" w:hAnsi="Arial" w:cs="Arial"/>
          <w:lang w:eastAsia="fr-FR"/>
        </w:rPr>
        <w:t>-1 du code de la commande publique.</w:t>
      </w:r>
    </w:p>
    <w:p w14:paraId="03D2D79D" w14:textId="77777777" w:rsidR="00226D92" w:rsidRPr="009C5A9C" w:rsidRDefault="00226D92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sz w:val="16"/>
          <w:szCs w:val="16"/>
          <w:lang w:eastAsia="fr-FR"/>
        </w:rPr>
      </w:pPr>
    </w:p>
    <w:p w14:paraId="4AA66146" w14:textId="77777777" w:rsidR="00226D92" w:rsidRDefault="00226D92" w:rsidP="00560C40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 accord cadre mono-attributaire conformément aux articles </w:t>
      </w:r>
      <w:r>
        <w:rPr>
          <w:rFonts w:ascii="Arial" w:hAnsi="Arial" w:cs="Arial"/>
          <w:noProof/>
        </w:rPr>
        <w:t>R 2162-2-al 2° et R2162-4-al 1° à R2162-6 du code de la commande publique .</w:t>
      </w:r>
    </w:p>
    <w:p w14:paraId="6BEE9FF5" w14:textId="77777777" w:rsidR="00226D92" w:rsidRDefault="00226D92" w:rsidP="00D84F21">
      <w:pPr>
        <w:pStyle w:val="fcasegauche"/>
        <w:numPr>
          <w:ilvl w:val="0"/>
          <w:numId w:val="7"/>
        </w:numPr>
        <w:spacing w:after="0"/>
        <w:rPr>
          <w:rFonts w:ascii="Arial" w:hAnsi="Arial" w:cs="Arial"/>
        </w:rPr>
      </w:pPr>
      <w:proofErr w:type="gramStart"/>
      <w:r w:rsidRPr="007829D0">
        <w:rPr>
          <w:rFonts w:ascii="Arial" w:hAnsi="Arial" w:cs="Arial"/>
        </w:rPr>
        <w:t>à</w:t>
      </w:r>
      <w:proofErr w:type="gramEnd"/>
      <w:r w:rsidRPr="007829D0">
        <w:rPr>
          <w:rFonts w:ascii="Arial" w:hAnsi="Arial" w:cs="Arial"/>
        </w:rPr>
        <w:t xml:space="preserve"> l’ensemble du marché ou de l’accord-cadre,</w:t>
      </w:r>
    </w:p>
    <w:p w14:paraId="3C7B5890" w14:textId="77777777" w:rsidR="00226D92" w:rsidRDefault="00226D92" w:rsidP="00D84F21">
      <w:pPr>
        <w:pStyle w:val="fcasegauche"/>
        <w:numPr>
          <w:ilvl w:val="0"/>
          <w:numId w:val="7"/>
        </w:num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l’offre de base.</w:t>
      </w:r>
    </w:p>
    <w:p w14:paraId="63016F24" w14:textId="77777777" w:rsidR="00226D92" w:rsidRDefault="00226D92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26D92" w14:paraId="45732F60" w14:textId="77777777">
        <w:tc>
          <w:tcPr>
            <w:tcW w:w="10277" w:type="dxa"/>
            <w:shd w:val="clear" w:color="auto" w:fill="66CCFF"/>
          </w:tcPr>
          <w:p w14:paraId="4911A852" w14:textId="77777777" w:rsidR="00226D92" w:rsidRDefault="00226D92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6EED4AB1" w14:textId="77777777" w:rsidR="00226D92" w:rsidRDefault="00226D92" w:rsidP="006C4338">
      <w:pPr>
        <w:tabs>
          <w:tab w:val="left" w:pos="851"/>
        </w:tabs>
      </w:pPr>
    </w:p>
    <w:p w14:paraId="205759D2" w14:textId="77777777" w:rsidR="00226D92" w:rsidRDefault="00226D92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B1 - Identification et engagement du titulaire ou du groupement titulaire :</w:t>
      </w:r>
    </w:p>
    <w:p w14:paraId="521D87F5" w14:textId="77777777" w:rsidR="00226D92" w:rsidRPr="00972CC5" w:rsidRDefault="00226D92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51F5A475" w14:textId="77777777" w:rsidR="00226D92" w:rsidRDefault="00226D92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>Après avoir pris connaissance des pièces constitutives du marché ou de l’accord-cadre suivantes,</w:t>
      </w:r>
    </w:p>
    <w:p w14:paraId="57B31044" w14:textId="241821CD" w:rsidR="00226D92" w:rsidRPr="0026218D" w:rsidRDefault="00226D92" w:rsidP="00560C40">
      <w:pPr>
        <w:tabs>
          <w:tab w:val="left" w:pos="851"/>
        </w:tabs>
        <w:spacing w:before="120"/>
        <w:ind w:left="284" w:hanging="142"/>
        <w:jc w:val="both"/>
        <w:rPr>
          <w:lang w:val="en-US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lang w:val="en-GB"/>
        </w:rPr>
        <w:t xml:space="preserve"> CCAP </w:t>
      </w:r>
      <w:r w:rsidRPr="0026218D">
        <w:rPr>
          <w:rFonts w:ascii="Arial" w:hAnsi="Arial" w:cs="Arial"/>
          <w:lang w:val="en-GB"/>
        </w:rPr>
        <w:t>n°</w:t>
      </w:r>
      <w:r w:rsidRPr="0026218D">
        <w:rPr>
          <w:rFonts w:ascii="Arial" w:hAnsi="Arial" w:cs="Arial"/>
          <w:b/>
          <w:noProof/>
          <w:lang w:val="en-GB"/>
        </w:rPr>
        <w:t>202</w:t>
      </w:r>
      <w:r w:rsidR="00BB0CB2" w:rsidRPr="0026218D">
        <w:rPr>
          <w:rFonts w:ascii="Arial" w:hAnsi="Arial" w:cs="Arial"/>
          <w:b/>
          <w:noProof/>
          <w:lang w:val="en-GB"/>
        </w:rPr>
        <w:t>6</w:t>
      </w:r>
      <w:r w:rsidR="0026218D" w:rsidRPr="0026218D">
        <w:rPr>
          <w:rFonts w:ascii="Arial" w:hAnsi="Arial" w:cs="Arial"/>
          <w:b/>
          <w:noProof/>
          <w:lang w:val="en-GB"/>
        </w:rPr>
        <w:t>F209S</w:t>
      </w:r>
    </w:p>
    <w:p w14:paraId="0B83F2E6" w14:textId="77777777" w:rsidR="00226D92" w:rsidRPr="00D569FB" w:rsidRDefault="00226D92" w:rsidP="00560C40">
      <w:pPr>
        <w:spacing w:before="120"/>
        <w:ind w:left="284" w:hanging="142"/>
        <w:jc w:val="both"/>
        <w:rPr>
          <w:rFonts w:ascii="Arial" w:hAnsi="Arial" w:cs="Arial"/>
        </w:rPr>
      </w:pPr>
      <w:r w:rsidRPr="0026218D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6218D">
        <w:instrText xml:space="preserve"> FORMCHECKBOX </w:instrText>
      </w:r>
      <w:r w:rsidR="0026218D" w:rsidRPr="0026218D">
        <w:fldChar w:fldCharType="separate"/>
      </w:r>
      <w:r w:rsidRPr="0026218D">
        <w:fldChar w:fldCharType="end"/>
      </w:r>
      <w:r w:rsidRPr="0026218D">
        <w:rPr>
          <w:rFonts w:ascii="Arial" w:hAnsi="Arial" w:cs="Arial"/>
        </w:rPr>
        <w:t xml:space="preserve"> CCAG </w:t>
      </w:r>
      <w:r w:rsidRPr="0026218D">
        <w:rPr>
          <w:rFonts w:ascii="Arial" w:hAnsi="Arial" w:cs="Arial"/>
          <w:lang w:eastAsia="fr-FR"/>
        </w:rPr>
        <w:t>Les prestations faisant</w:t>
      </w:r>
      <w:r w:rsidRPr="00B424AF">
        <w:rPr>
          <w:rFonts w:ascii="Arial" w:hAnsi="Arial" w:cs="Arial"/>
          <w:lang w:eastAsia="fr-FR"/>
        </w:rPr>
        <w:t xml:space="preserve"> l’objet du présent marché seront soumises (hors dérogation expresse effectuée en </w:t>
      </w:r>
      <w:r w:rsidRPr="00D569FB">
        <w:rPr>
          <w:rFonts w:ascii="Arial" w:hAnsi="Arial" w:cs="Arial"/>
          <w:lang w:eastAsia="fr-FR"/>
        </w:rPr>
        <w:t xml:space="preserve">accord entre le titulaire et le pouvoir adjudicateur) aux conditions du </w:t>
      </w:r>
      <w:r w:rsidRPr="00D569FB">
        <w:rPr>
          <w:rFonts w:ascii="Arial" w:hAnsi="Arial" w:cs="Arial"/>
          <w:b/>
          <w:lang w:eastAsia="fr-FR"/>
        </w:rPr>
        <w:t>Cahier des Clauses</w:t>
      </w:r>
      <w:r w:rsidRPr="00D569FB">
        <w:rPr>
          <w:rFonts w:ascii="Arial" w:hAnsi="Arial" w:cs="Arial"/>
          <w:lang w:eastAsia="fr-FR"/>
        </w:rPr>
        <w:t xml:space="preserve"> </w:t>
      </w:r>
      <w:r w:rsidRPr="00D569FB">
        <w:rPr>
          <w:rFonts w:ascii="Arial" w:hAnsi="Arial" w:cs="Arial"/>
          <w:b/>
          <w:lang w:eastAsia="fr-FR"/>
        </w:rPr>
        <w:t xml:space="preserve">Administratives Générales applicables aux marchés publics de </w:t>
      </w:r>
      <w:r w:rsidRPr="00D569FB">
        <w:rPr>
          <w:rFonts w:ascii="Arial" w:hAnsi="Arial" w:cs="Arial"/>
          <w:b/>
        </w:rPr>
        <w:t>Fournitures Courantes et Services approuvé</w:t>
      </w:r>
      <w:r w:rsidRPr="00D569FB">
        <w:rPr>
          <w:rFonts w:ascii="Arial" w:hAnsi="Arial" w:cs="Arial"/>
        </w:rPr>
        <w:t xml:space="preserve"> par l’arrêté du </w:t>
      </w:r>
      <w:r w:rsidR="00D569FB" w:rsidRPr="00D569FB">
        <w:rPr>
          <w:rFonts w:ascii="Arial" w:hAnsi="Arial" w:cs="Arial"/>
        </w:rPr>
        <w:t>30 mars 2021.</w:t>
      </w:r>
    </w:p>
    <w:p w14:paraId="600A0E23" w14:textId="0D02CCEC" w:rsidR="00226D92" w:rsidRPr="00972CC5" w:rsidRDefault="00226D92" w:rsidP="00560C40">
      <w:pPr>
        <w:spacing w:before="120"/>
        <w:ind w:left="284" w:hanging="142"/>
        <w:jc w:val="both"/>
        <w:rPr>
          <w:rFonts w:ascii="Arial" w:hAnsi="Arial" w:cs="Arial"/>
          <w:b/>
        </w:rPr>
      </w:pPr>
      <w:r w:rsidRPr="00D569FB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569FB">
        <w:instrText xml:space="preserve"> FORMCHECKBOX </w:instrText>
      </w:r>
      <w:r w:rsidR="0026218D">
        <w:fldChar w:fldCharType="separate"/>
      </w:r>
      <w:r w:rsidRPr="00D569FB">
        <w:fldChar w:fldCharType="end"/>
      </w:r>
      <w:r w:rsidRPr="00D569FB">
        <w:rPr>
          <w:rFonts w:ascii="Arial" w:hAnsi="Arial" w:cs="Arial"/>
        </w:rPr>
        <w:t xml:space="preserve"> CCTP Cahier</w:t>
      </w:r>
      <w:r>
        <w:rPr>
          <w:rFonts w:ascii="Arial" w:hAnsi="Arial" w:cs="Arial"/>
        </w:rPr>
        <w:t xml:space="preserve"> des clauses techniques particulières</w:t>
      </w:r>
      <w:r w:rsidRPr="00972CC5">
        <w:rPr>
          <w:rFonts w:ascii="Arial" w:hAnsi="Arial" w:cs="Arial"/>
        </w:rPr>
        <w:t xml:space="preserve"> n°</w:t>
      </w:r>
      <w:r w:rsidR="0026218D">
        <w:rPr>
          <w:rFonts w:ascii="Arial" w:hAnsi="Arial" w:cs="Arial"/>
          <w:b/>
          <w:noProof/>
        </w:rPr>
        <w:t>2026F209S</w:t>
      </w:r>
    </w:p>
    <w:p w14:paraId="7CCD3179" w14:textId="36A86EB7" w:rsidR="00226D92" w:rsidRDefault="00226D92" w:rsidP="00560C40">
      <w:pPr>
        <w:tabs>
          <w:tab w:val="left" w:pos="851"/>
        </w:tabs>
        <w:spacing w:before="120"/>
        <w:ind w:left="284" w:hanging="142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 w:rsidR="00D84F21">
        <w:t xml:space="preserve"> </w:t>
      </w:r>
      <w:r w:rsidR="007829D0">
        <w:t>DQE valant</w:t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BPU Bordereau de prix unitaire</w:t>
      </w:r>
      <w:r w:rsidRPr="0012054A">
        <w:rPr>
          <w:rFonts w:ascii="Arial" w:hAnsi="Arial" w:cs="Arial"/>
        </w:rPr>
        <w:t xml:space="preserve"> n° </w:t>
      </w:r>
      <w:r w:rsidR="0026218D">
        <w:rPr>
          <w:rFonts w:ascii="Arial" w:hAnsi="Arial" w:cs="Arial"/>
          <w:b/>
          <w:noProof/>
        </w:rPr>
        <w:t>2026F209S</w:t>
      </w:r>
    </w:p>
    <w:p w14:paraId="66EFEA36" w14:textId="77777777" w:rsidR="00226D92" w:rsidRDefault="00226D92" w:rsidP="00560C40">
      <w:pPr>
        <w:tabs>
          <w:tab w:val="left" w:pos="851"/>
        </w:tabs>
        <w:spacing w:before="120"/>
        <w:ind w:left="284" w:hanging="142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Mémoire technique du candidat </w:t>
      </w:r>
    </w:p>
    <w:p w14:paraId="1CF9122E" w14:textId="77777777" w:rsidR="00226D92" w:rsidRDefault="00226D92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1A3B2C28" w14:textId="77777777" w:rsidR="00226D92" w:rsidRDefault="00226D92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conformément à leurs clauses,</w:t>
      </w:r>
    </w:p>
    <w:p w14:paraId="6B19ABE8" w14:textId="77777777" w:rsidR="00226D92" w:rsidRPr="00972CC5" w:rsidRDefault="00226D92" w:rsidP="00E47798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52E4D805" w14:textId="77777777" w:rsidR="00226D92" w:rsidRDefault="00226D92" w:rsidP="0083205E">
      <w:pPr>
        <w:tabs>
          <w:tab w:val="left" w:pos="851"/>
        </w:tabs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</w:rPr>
        <w:t>a</w:t>
      </w:r>
      <w:r w:rsidRPr="0012054A">
        <w:rPr>
          <w:rFonts w:ascii="Arial" w:hAnsi="Arial" w:cs="Arial"/>
        </w:rPr>
        <w:t>près</w:t>
      </w:r>
      <w:proofErr w:type="gramEnd"/>
      <w:r w:rsidRPr="0012054A">
        <w:rPr>
          <w:rFonts w:ascii="Arial" w:hAnsi="Arial" w:cs="Arial"/>
        </w:rPr>
        <w:t xml:space="preserve"> voir produit les documents des </w:t>
      </w:r>
      <w:r w:rsidRPr="007206A7">
        <w:rPr>
          <w:rFonts w:ascii="Arial" w:hAnsi="Arial" w:cs="Arial"/>
          <w:shd w:val="clear" w:color="auto" w:fill="FFFFFF"/>
        </w:rPr>
        <w:t>articles R2143-3 et R2143-6 à R2143-10 du Code de la commande publique.</w:t>
      </w:r>
    </w:p>
    <w:p w14:paraId="304011A8" w14:textId="77777777" w:rsidR="00E302F8" w:rsidRDefault="00E302F8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4F22BB4" w14:textId="77777777" w:rsidR="00D84F21" w:rsidRDefault="00D84F21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798371C7" w14:textId="77777777" w:rsidR="00226D92" w:rsidRDefault="00226D92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2B0D3E2" w14:textId="77777777" w:rsidR="00226D92" w:rsidRDefault="00226D92" w:rsidP="0083205E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 xml:space="preserve"> Le signataire</w:t>
      </w:r>
    </w:p>
    <w:p w14:paraId="14BD50DB" w14:textId="77777777" w:rsidR="00226D92" w:rsidRDefault="00226D92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DD3AD89" w14:textId="77777777" w:rsidR="00226D92" w:rsidRDefault="00226D92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sur la base de son offre et pour son propre compte ;</w:t>
      </w:r>
    </w:p>
    <w:p w14:paraId="7CB541A6" w14:textId="77777777" w:rsidR="00226D92" w:rsidRPr="00381FB9" w:rsidRDefault="00226D92" w:rsidP="00CD46CC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226D92" w:rsidRPr="00CF2EF3" w14:paraId="301AB3B5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50A47830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</w:t>
            </w:r>
            <w:r w:rsidRPr="00CF2EF3">
              <w:rPr>
                <w:rFonts w:ascii="Arial" w:hAnsi="Arial" w:cs="Arial"/>
                <w:lang w:eastAsia="fr-FR"/>
              </w:rPr>
              <w:t>énominatio</w:t>
            </w:r>
            <w:r w:rsidRPr="00CF2EF3">
              <w:rPr>
                <w:rFonts w:ascii="Arial" w:hAnsi="Arial" w:cs="Arial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0A39F14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0DCF1001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0B6D00BF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6FC258A1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7C18116C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5BA59F0C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BD38166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1A59BC4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26167AD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DD33309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080CD42E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7F98F217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98C57B0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1E4B59F1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6F34A8FF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24438FE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2BFECEA6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BC63B15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ED567E1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694A7AB6" w14:textId="77777777" w:rsidR="00226D92" w:rsidRDefault="00226D9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69529219" w14:textId="77777777" w:rsidR="00226D92" w:rsidRDefault="00226D92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engage</w:t>
      </w:r>
      <w:proofErr w:type="gramEnd"/>
      <w:r>
        <w:rPr>
          <w:rFonts w:ascii="Arial" w:hAnsi="Arial" w:cs="Arial"/>
        </w:rPr>
        <w:t xml:space="preserve"> la société ……………………… sur la base de son offre ;</w:t>
      </w:r>
    </w:p>
    <w:p w14:paraId="1FBBBE32" w14:textId="77777777" w:rsidR="00226D92" w:rsidRPr="00381FB9" w:rsidRDefault="00226D92" w:rsidP="009B45B9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226D92" w:rsidRPr="00CF2EF3" w14:paraId="1525D405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007C5A56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DA2445F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57B832C9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67438B25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53E07A6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1441BBA6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0812DCC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6C6D0B7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125CF305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38C88780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0031C2F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2E34B768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12E3C649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73A9A0D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10AA541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376CE84C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68188B71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226D92" w:rsidRPr="00CF2EF3" w14:paraId="3C2DD41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169526B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08BBF11" w14:textId="77777777" w:rsidR="00226D92" w:rsidRPr="00CF2EF3" w:rsidRDefault="00226D92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452EDD0F" w14:textId="77777777" w:rsidR="00226D92" w:rsidRDefault="00226D9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1E36CB4" w14:textId="77777777" w:rsidR="00226D92" w:rsidRDefault="00226D92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7CCE1093" w14:textId="77777777" w:rsidR="00226D92" w:rsidRPr="00381FB9" w:rsidRDefault="00226D9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871"/>
        <w:gridCol w:w="1869"/>
        <w:gridCol w:w="1868"/>
        <w:gridCol w:w="1869"/>
      </w:tblGrid>
      <w:tr w:rsidR="00226D92" w:rsidRPr="00CF2EF3" w14:paraId="5D6EF7C9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085ED9C8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9D5833B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F184367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DE9F81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79A16F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3</w:t>
            </w:r>
          </w:p>
        </w:tc>
      </w:tr>
      <w:tr w:rsidR="00226D92" w:rsidRPr="00CF2EF3" w14:paraId="029643F5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0524CADE" w14:textId="77777777" w:rsidR="00226D92" w:rsidRPr="00984FB7" w:rsidRDefault="00226D92" w:rsidP="00FE031E">
            <w:r w:rsidRPr="00984FB7"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F8748E3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4042D0B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F40CD26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40AEF98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3515D8CD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59B9C826" w14:textId="77777777" w:rsidR="00226D92" w:rsidRPr="00984FB7" w:rsidRDefault="00226D92" w:rsidP="00FE031E">
            <w: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74031D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4C52CB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B51755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F0F9D64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77BBF650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222AF14A" w14:textId="77777777" w:rsidR="00226D92" w:rsidRPr="00984FB7" w:rsidRDefault="00226D92" w:rsidP="00CF2EF3">
            <w:pPr>
              <w:jc w:val="both"/>
            </w:pPr>
            <w:r w:rsidRPr="00984FB7"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4775BED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20E8E34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3724B71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2C4ECC5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305B337A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00E55679" w14:textId="77777777" w:rsidR="00226D92" w:rsidRPr="00984FB7" w:rsidRDefault="00226D92" w:rsidP="00FE031E">
            <w:r w:rsidRPr="00984FB7"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93319B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86ED02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E338C6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A9D51E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5238E5AD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5D2AA22" w14:textId="77777777" w:rsidR="00226D92" w:rsidRPr="00984FB7" w:rsidRDefault="00226D92" w:rsidP="00FE031E">
            <w:r w:rsidRPr="00984FB7"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D5B9E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B4903A5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B1DA42F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B3097B6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14DABE83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BCFFF67" w14:textId="77777777" w:rsidR="00226D92" w:rsidRPr="00984FB7" w:rsidRDefault="00226D92" w:rsidP="00FE031E">
            <w:r w:rsidRPr="00984FB7"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585FF4A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09F90E0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485B6CC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8C2664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5DD1F3F1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26CB5FB7" w14:textId="77777777" w:rsidR="00226D92" w:rsidRDefault="00226D92" w:rsidP="00FE031E">
            <w:r w:rsidRPr="00984FB7"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323A4D4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9773F71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EC9B78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B91A774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226D92" w:rsidRPr="00CF2EF3" w14:paraId="126B617B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5A88467B" w14:textId="77777777" w:rsidR="00226D92" w:rsidRPr="00984FB7" w:rsidRDefault="00226D92" w:rsidP="00FE031E"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904C609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72E0996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C326975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5045632" w14:textId="77777777" w:rsidR="00226D92" w:rsidRPr="00CF2EF3" w:rsidRDefault="00226D92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3C8770B1" w14:textId="77777777" w:rsidR="00226D92" w:rsidRPr="00972CC5" w:rsidRDefault="00226D9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p w14:paraId="32FB1B4E" w14:textId="77777777" w:rsidR="00226D92" w:rsidRDefault="00226D9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6653537A" w14:textId="77777777" w:rsidR="00226D92" w:rsidRDefault="00226D9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25B66EDA" w14:textId="77777777" w:rsidR="00226D92" w:rsidRPr="0071771F" w:rsidRDefault="00226D92" w:rsidP="009B45B9">
      <w:pPr>
        <w:pStyle w:val="fcase1ertab"/>
        <w:tabs>
          <w:tab w:val="left" w:pos="851"/>
        </w:tabs>
        <w:ind w:left="0" w:firstLine="0"/>
        <w:rPr>
          <w:b/>
          <w:sz w:val="22"/>
          <w:szCs w:val="22"/>
          <w:u w:val="single"/>
        </w:rPr>
      </w:pPr>
      <w:proofErr w:type="gramStart"/>
      <w:r w:rsidRPr="0071771F">
        <w:rPr>
          <w:rFonts w:ascii="Arial" w:hAnsi="Arial" w:cs="Arial"/>
          <w:b/>
          <w:sz w:val="22"/>
          <w:szCs w:val="22"/>
          <w:u w:val="single"/>
        </w:rPr>
        <w:t>à</w:t>
      </w:r>
      <w:proofErr w:type="gramEnd"/>
      <w:r w:rsidRPr="0071771F">
        <w:rPr>
          <w:rFonts w:ascii="Arial" w:hAnsi="Arial" w:cs="Arial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14:paraId="62C75A83" w14:textId="77777777" w:rsidR="00226D92" w:rsidRDefault="00226D92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dans le bordereau de prix en annexe</w:t>
      </w:r>
    </w:p>
    <w:p w14:paraId="14E85212" w14:textId="77777777" w:rsidR="00226D92" w:rsidRDefault="00226D92" w:rsidP="009B45B9">
      <w:pPr>
        <w:tabs>
          <w:tab w:val="left" w:pos="426"/>
          <w:tab w:val="left" w:pos="851"/>
        </w:tabs>
        <w:spacing w:before="12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 xml:space="preserve"> Taux de la TVA : </w:t>
      </w:r>
    </w:p>
    <w:p w14:paraId="2FA14765" w14:textId="77777777" w:rsidR="00226D92" w:rsidRDefault="00226D92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593CB2C6" w14:textId="77777777" w:rsidR="00226D92" w:rsidRDefault="00226D92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B2 – Nature du groupement et, en cas de groupement conjoint,</w:t>
      </w:r>
      <w:r w:rsidDel="0021797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répartition des prestations</w:t>
      </w:r>
      <w:r>
        <w:rPr>
          <w:rFonts w:ascii="Arial" w:hAnsi="Arial" w:cs="Arial"/>
          <w:b/>
          <w:iCs/>
          <w:sz w:val="22"/>
          <w:szCs w:val="22"/>
        </w:rPr>
        <w:t> :</w:t>
      </w:r>
    </w:p>
    <w:p w14:paraId="08A341E8" w14:textId="77777777" w:rsidR="00226D92" w:rsidRDefault="00226D92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en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7A240AF0" w14:textId="77777777" w:rsidR="00226D92" w:rsidRDefault="00226D92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53C49917" w14:textId="77777777" w:rsidR="00226D92" w:rsidRDefault="00226D92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14:paraId="3831E398" w14:textId="77777777" w:rsidR="00226D92" w:rsidRDefault="00226D92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CF508B2" w14:textId="77777777" w:rsidR="00226D92" w:rsidRDefault="00226D92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0F5B83A3" w14:textId="77777777" w:rsidR="00226D92" w:rsidRDefault="00226D92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226D92" w14:paraId="5E1C896A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5B824" w14:textId="77777777" w:rsidR="00226D92" w:rsidRDefault="00226D92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56061232" w14:textId="77777777" w:rsidR="00226D92" w:rsidRDefault="00226D92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4EF31" w14:textId="77777777" w:rsidR="00226D92" w:rsidRDefault="00226D92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6C88FB45" w14:textId="77777777" w:rsidR="00226D92" w:rsidRDefault="00226D92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226D92" w14:paraId="1FACC053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D09163" w14:textId="77777777" w:rsidR="00226D92" w:rsidRDefault="00226D92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662953" w14:textId="77777777" w:rsidR="00226D92" w:rsidRDefault="00226D9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C555B" w14:textId="77777777" w:rsidR="00226D92" w:rsidRDefault="00226D9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6C7355BA" w14:textId="77777777" w:rsidR="00226D92" w:rsidRDefault="00226D92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226D92" w14:paraId="65349E55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5AFE74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AE07ADC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0D63824" w14:textId="77777777" w:rsidR="00226D92" w:rsidRDefault="00226D9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226D92" w14:paraId="5AA7FB90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AB1A64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5203D4D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DC9E0B" w14:textId="77777777" w:rsidR="00226D92" w:rsidRDefault="00226D9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226D92" w14:paraId="6C20559E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96AAEFB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CC7D410" w14:textId="77777777" w:rsidR="00226D92" w:rsidRDefault="00226D92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91F2D78" w14:textId="77777777" w:rsidR="00226D92" w:rsidRDefault="00226D92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F81865C" w14:textId="77777777" w:rsidR="00226D92" w:rsidRDefault="00226D92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B3 - Compte (s) à créditer :</w:t>
      </w: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170C49EC" w14:textId="77777777" w:rsidR="00226D92" w:rsidRDefault="00226D92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1461"/>
        <w:gridCol w:w="2716"/>
        <w:gridCol w:w="1342"/>
        <w:gridCol w:w="2050"/>
      </w:tblGrid>
      <w:tr w:rsidR="00226D92" w:rsidRPr="00CF2EF3" w14:paraId="6BEAD8A6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4D7C95AF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F874832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3E9760A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E62293C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46D4C733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Domiciliation</w:t>
            </w:r>
          </w:p>
        </w:tc>
      </w:tr>
      <w:tr w:rsidR="00226D92" w:rsidRPr="00CF2EF3" w14:paraId="20FDE0AD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2B865270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B156F86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6064438A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17FF980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25935A59" w14:textId="77777777" w:rsidR="00226D92" w:rsidRPr="00CF2EF3" w:rsidRDefault="00226D92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6A111BF" w14:textId="77777777" w:rsidR="00226D92" w:rsidRDefault="00226D9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C3293C2" w14:textId="77777777" w:rsidR="00226D92" w:rsidRDefault="00226D9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B5B40A9" w14:textId="77777777" w:rsidR="00226D92" w:rsidRDefault="00226D92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RPr="003273DE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s</w:t>
        </w:r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>
        <w:rPr>
          <w:rStyle w:val="Lienhypertexte"/>
          <w:rFonts w:ascii="Arial" w:hAnsi="Arial" w:cs="Arial"/>
          <w:i/>
          <w:sz w:val="18"/>
          <w:szCs w:val="18"/>
        </w:rPr>
        <w:t xml:space="preserve">, </w:t>
      </w:r>
      <w:r w:rsidRPr="00E52F18">
        <w:rPr>
          <w:rStyle w:val="Lienhypertexte"/>
          <w:rFonts w:ascii="Arial" w:hAnsi="Arial" w:cs="Arial"/>
          <w:i/>
          <w:sz w:val="18"/>
          <w:szCs w:val="18"/>
        </w:rPr>
        <w:t>R 2191-7,</w:t>
      </w:r>
      <w:r>
        <w:rPr>
          <w:rStyle w:val="Lienhypertexte"/>
          <w:rFonts w:ascii="Arial" w:hAnsi="Arial" w:cs="Arial"/>
          <w:i/>
          <w:sz w:val="18"/>
          <w:szCs w:val="18"/>
        </w:rPr>
        <w:t xml:space="preserve"> R,</w:t>
      </w:r>
      <w:r w:rsidRPr="000D2C50">
        <w:rPr>
          <w:rStyle w:val="Lienhypertexte"/>
          <w:rFonts w:cs="Arial"/>
        </w:rPr>
        <w:t xml:space="preserve"> </w:t>
      </w:r>
      <w:r w:rsidRPr="000D2C50">
        <w:rPr>
          <w:rStyle w:val="Lienhypertexte"/>
          <w:rFonts w:ascii="Arial" w:hAnsi="Arial" w:cs="Arial"/>
          <w:i/>
          <w:sz w:val="18"/>
          <w:szCs w:val="18"/>
        </w:rPr>
        <w:t>2191- 12</w:t>
      </w:r>
      <w:r w:rsidRPr="003273DE">
        <w:rPr>
          <w:rFonts w:ascii="Arial" w:hAnsi="Arial" w:cs="Arial"/>
          <w:i/>
          <w:sz w:val="18"/>
          <w:szCs w:val="18"/>
        </w:rPr>
        <w:t xml:space="preserve"> du code de la commande publique)</w:t>
      </w:r>
      <w:r w:rsidRPr="003273DE">
        <w:rPr>
          <w:rFonts w:ascii="Arial" w:hAnsi="Arial" w:cs="Arial"/>
          <w:b/>
          <w:sz w:val="22"/>
          <w:szCs w:val="22"/>
        </w:rPr>
        <w:t>:</w:t>
      </w:r>
    </w:p>
    <w:p w14:paraId="66CC5C4C" w14:textId="77777777" w:rsidR="00226D92" w:rsidRDefault="00226D92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48FDC5B2" w14:textId="77777777" w:rsidR="00226D92" w:rsidRDefault="00226D92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  <w:t>OUI</w:t>
      </w:r>
    </w:p>
    <w:p w14:paraId="4A9621B1" w14:textId="77777777" w:rsidR="00226D92" w:rsidRDefault="00226D92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7C976FF2" w14:textId="77777777" w:rsidR="00226D92" w:rsidRDefault="00226D9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8AE7F4A" w14:textId="77777777" w:rsidR="00226D92" w:rsidRDefault="00226D9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395614C6" w14:textId="77777777" w:rsidR="00226D92" w:rsidRDefault="00226D92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B5 -</w:t>
      </w: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ou de l’accord-cadre :</w:t>
      </w:r>
    </w:p>
    <w:p w14:paraId="3667B012" w14:textId="77777777" w:rsidR="00226D92" w:rsidRDefault="00226D92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42DA6899" w14:textId="77777777" w:rsidR="00226D92" w:rsidRDefault="00226D92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La durée d’exécution du marché ou de l’accord cadre est de </w:t>
      </w:r>
      <w:r w:rsidRPr="007F3E7B">
        <w:rPr>
          <w:rFonts w:ascii="Arial" w:hAnsi="Arial" w:cs="Arial"/>
          <w:b/>
          <w:noProof/>
        </w:rPr>
        <w:t xml:space="preserve">1 an </w:t>
      </w:r>
      <w:r>
        <w:rPr>
          <w:rFonts w:ascii="Arial" w:hAnsi="Arial" w:cs="Arial"/>
        </w:rPr>
        <w:t>à compter de :</w:t>
      </w:r>
    </w:p>
    <w:p w14:paraId="4FEB890D" w14:textId="77777777" w:rsidR="00226D92" w:rsidRDefault="00226D92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notification du marché ou de l’accord-cadre ;</w:t>
      </w:r>
    </w:p>
    <w:p w14:paraId="19F59EE7" w14:textId="77777777" w:rsidR="00226D92" w:rsidRDefault="00226D92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notification de l’ordre de service ;</w:t>
      </w:r>
    </w:p>
    <w:p w14:paraId="7EDDBBF6" w14:textId="77777777" w:rsidR="00226D92" w:rsidRDefault="00226D92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début d’exécution prévue par le marché ou l’accord-cadre lorsqu’elle est postérieure à la date de notification.</w:t>
      </w:r>
    </w:p>
    <w:p w14:paraId="1B80C77A" w14:textId="77777777" w:rsidR="00226D92" w:rsidRDefault="00226D9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36715795" w14:textId="77777777" w:rsidR="00226D92" w:rsidRDefault="00226D92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ou l’accord cadre est reconductible :</w:t>
      </w:r>
      <w:r>
        <w:tab/>
      </w:r>
      <w:r>
        <w:tab/>
      </w:r>
      <w:r w:rsidR="007829D0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29D0">
        <w:instrText xml:space="preserve"> FORMCHECKBOX </w:instrText>
      </w:r>
      <w:r w:rsidR="0026218D">
        <w:fldChar w:fldCharType="separate"/>
      </w:r>
      <w:r w:rsidR="007829D0">
        <w:fldChar w:fldCharType="end"/>
      </w:r>
      <w:r>
        <w:tab/>
        <w:t>NON</w:t>
      </w:r>
      <w:r>
        <w:tab/>
      </w:r>
      <w:r>
        <w:tab/>
      </w:r>
      <w:r>
        <w:tab/>
      </w:r>
      <w:r w:rsidR="007829D0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7829D0">
        <w:instrText xml:space="preserve"> FORMCHECKBOX </w:instrText>
      </w:r>
      <w:r w:rsidR="0026218D">
        <w:fldChar w:fldCharType="separate"/>
      </w:r>
      <w:r w:rsidR="007829D0">
        <w:fldChar w:fldCharType="end"/>
      </w:r>
      <w:r>
        <w:tab/>
        <w:t>OUI</w:t>
      </w:r>
    </w:p>
    <w:p w14:paraId="3539B4D0" w14:textId="77777777" w:rsidR="00226D92" w:rsidRDefault="00226D9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1DA668F" w14:textId="77777777" w:rsidR="00226D92" w:rsidRDefault="00226D9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Si oui, préciser :</w:t>
      </w:r>
    </w:p>
    <w:p w14:paraId="329D2B01" w14:textId="77777777" w:rsidR="00226D92" w:rsidRDefault="00226D92" w:rsidP="009B45B9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des reconductions : ……</w:t>
      </w:r>
      <w:r w:rsidR="007829D0" w:rsidRPr="007829D0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</w:rPr>
        <w:t>……...........</w:t>
      </w:r>
    </w:p>
    <w:p w14:paraId="5287A1E7" w14:textId="77777777" w:rsidR="00226D92" w:rsidRDefault="00226D92" w:rsidP="009B45B9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Durée des reconductions : 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385AF1E9" w14:textId="77777777" w:rsidR="00226D92" w:rsidRDefault="00226D92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13FF4D11" w14:textId="77777777" w:rsidR="00226D92" w:rsidRDefault="00226D92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226D92" w14:paraId="55BDABAF" w14:textId="77777777">
        <w:tc>
          <w:tcPr>
            <w:tcW w:w="10419" w:type="dxa"/>
            <w:shd w:val="clear" w:color="auto" w:fill="66CCFF"/>
          </w:tcPr>
          <w:p w14:paraId="443C3B59" w14:textId="77777777" w:rsidR="00226D92" w:rsidRDefault="00226D92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6870370F" w14:textId="77777777" w:rsidR="00226D92" w:rsidRDefault="00226D92" w:rsidP="006C4338">
      <w:pPr>
        <w:tabs>
          <w:tab w:val="left" w:pos="851"/>
        </w:tabs>
        <w:jc w:val="both"/>
      </w:pPr>
    </w:p>
    <w:p w14:paraId="33FD162A" w14:textId="77777777" w:rsidR="00226D92" w:rsidRDefault="00226D9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ou de l’accord-cadre par le titulaire individuel :</w:t>
      </w:r>
    </w:p>
    <w:p w14:paraId="0F480953" w14:textId="77777777" w:rsidR="00226D92" w:rsidRDefault="00226D9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226D92" w14:paraId="677EE755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A743E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56A461E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0AD57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69E2B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226D92" w14:paraId="363F2CC0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7D90B5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2527A7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6EF87A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0A47FB8" w14:textId="77777777" w:rsidR="00226D92" w:rsidRDefault="00226D92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1C471A3" w14:textId="77777777" w:rsidR="00226D92" w:rsidRDefault="00226D9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48521B" w14:textId="77777777" w:rsidR="00226D92" w:rsidRDefault="00226D9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6982B21E" w14:textId="77777777" w:rsidR="00226D92" w:rsidRDefault="00226D9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ou de l’accord-cadre en cas de groupement :</w:t>
      </w:r>
    </w:p>
    <w:p w14:paraId="55F820B5" w14:textId="77777777" w:rsidR="00226D92" w:rsidRDefault="00226D92" w:rsidP="006C4338">
      <w:pPr>
        <w:tabs>
          <w:tab w:val="left" w:pos="851"/>
        </w:tabs>
        <w:jc w:val="both"/>
      </w:pPr>
    </w:p>
    <w:p w14:paraId="2B0BAA9A" w14:textId="77777777" w:rsidR="00226D92" w:rsidRPr="009B45B9" w:rsidRDefault="00226D92" w:rsidP="007206A7">
      <w:pPr>
        <w:shd w:val="clear" w:color="auto" w:fill="FFFFFF"/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</w:t>
      </w:r>
      <w:r w:rsidRPr="003273DE">
        <w:rPr>
          <w:rFonts w:ascii="Arial" w:hAnsi="Arial" w:cs="Arial"/>
        </w:rPr>
        <w:t xml:space="preserve">mandataire suivant </w:t>
      </w:r>
      <w:r w:rsidRPr="003273DE">
        <w:rPr>
          <w:rFonts w:ascii="Arial" w:hAnsi="Arial" w:cs="Arial"/>
          <w:i/>
          <w:sz w:val="18"/>
          <w:szCs w:val="18"/>
        </w:rPr>
        <w:t xml:space="preserve">(articles R2142-23 </w:t>
      </w:r>
      <w:r>
        <w:rPr>
          <w:rFonts w:ascii="Arial" w:hAnsi="Arial" w:cs="Arial"/>
          <w:i/>
          <w:sz w:val="18"/>
          <w:szCs w:val="18"/>
        </w:rPr>
        <w:t xml:space="preserve">à R2142-27 du </w:t>
      </w:r>
      <w:proofErr w:type="gramStart"/>
      <w:r>
        <w:rPr>
          <w:rFonts w:ascii="Arial" w:hAnsi="Arial" w:cs="Arial"/>
          <w:i/>
          <w:sz w:val="18"/>
          <w:szCs w:val="18"/>
        </w:rPr>
        <w:t>ccp</w:t>
      </w:r>
      <w:r w:rsidRPr="003273DE">
        <w:rPr>
          <w:rFonts w:ascii="Arial" w:hAnsi="Arial" w:cs="Arial"/>
          <w:i/>
          <w:sz w:val="18"/>
          <w:szCs w:val="18"/>
        </w:rPr>
        <w:t>)  </w:t>
      </w:r>
      <w:r w:rsidRPr="003273DE">
        <w:rPr>
          <w:rFonts w:ascii="Arial" w:hAnsi="Arial" w:cs="Arial"/>
          <w:sz w:val="18"/>
          <w:szCs w:val="18"/>
        </w:rPr>
        <w:t>:</w:t>
      </w:r>
      <w:proofErr w:type="gramEnd"/>
      <w:r w:rsidRPr="003273DE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799CB088" w14:textId="77777777" w:rsidR="00226D92" w:rsidRDefault="00226D92" w:rsidP="005846FB">
      <w:pPr>
        <w:tabs>
          <w:tab w:val="left" w:pos="851"/>
        </w:tabs>
        <w:rPr>
          <w:rFonts w:ascii="Arial" w:hAnsi="Arial" w:cs="Arial"/>
        </w:rPr>
      </w:pPr>
    </w:p>
    <w:p w14:paraId="0B2D4267" w14:textId="77777777" w:rsidR="00226D92" w:rsidRDefault="00226D92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2591998" w14:textId="77777777" w:rsidR="00226D92" w:rsidRDefault="00226D92" w:rsidP="00710FD6">
      <w:pPr>
        <w:tabs>
          <w:tab w:val="left" w:pos="851"/>
        </w:tabs>
        <w:rPr>
          <w:rFonts w:ascii="Arial" w:hAnsi="Arial" w:cs="Arial"/>
        </w:rPr>
      </w:pPr>
    </w:p>
    <w:p w14:paraId="0F37D48F" w14:textId="77777777" w:rsidR="00226D92" w:rsidRDefault="00226D92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BE21A7C" w14:textId="77777777" w:rsidR="00226D92" w:rsidRDefault="00226D92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5C1EEB26" w14:textId="77777777" w:rsidR="00226D92" w:rsidRDefault="00226D92" w:rsidP="00CD46CC">
      <w:pPr>
        <w:tabs>
          <w:tab w:val="left" w:pos="851"/>
        </w:tabs>
        <w:rPr>
          <w:rFonts w:ascii="Arial" w:hAnsi="Arial" w:cs="Arial"/>
        </w:rPr>
      </w:pPr>
    </w:p>
    <w:p w14:paraId="2930046C" w14:textId="77777777" w:rsidR="00226D92" w:rsidRDefault="00226D92" w:rsidP="00CD46CC">
      <w:pPr>
        <w:tabs>
          <w:tab w:val="left" w:pos="851"/>
        </w:tabs>
        <w:rPr>
          <w:rFonts w:ascii="Arial" w:hAnsi="Arial" w:cs="Arial"/>
        </w:rPr>
      </w:pPr>
    </w:p>
    <w:p w14:paraId="32266120" w14:textId="77777777" w:rsidR="00226D92" w:rsidRDefault="00226D92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 ont donné mandat au mandataire, qui signe le présent acte d’engagement :</w:t>
      </w:r>
    </w:p>
    <w:p w14:paraId="0568E3D1" w14:textId="77777777" w:rsidR="00226D92" w:rsidRDefault="00226D92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23F87E94" w14:textId="77777777" w:rsidR="00226D92" w:rsidRPr="00877D4A" w:rsidRDefault="00226D92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0F1CA958" w14:textId="77777777" w:rsidR="00226D92" w:rsidRDefault="00226D92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14:paraId="59994393" w14:textId="77777777" w:rsidR="00226D92" w:rsidRDefault="00226D92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document.)</w:t>
      </w:r>
    </w:p>
    <w:p w14:paraId="67C2377D" w14:textId="77777777" w:rsidR="00226D92" w:rsidRDefault="00226D92" w:rsidP="001C733C">
      <w:pPr>
        <w:tabs>
          <w:tab w:val="left" w:pos="851"/>
        </w:tabs>
        <w:rPr>
          <w:rFonts w:ascii="Arial" w:hAnsi="Arial" w:cs="Arial"/>
        </w:rPr>
      </w:pPr>
    </w:p>
    <w:p w14:paraId="20D7B57E" w14:textId="77777777" w:rsidR="00226D92" w:rsidRDefault="00226D92" w:rsidP="00877D4A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signer, en leur nom et pour leur compte, les modifications ultérieures du marché public ou de l’accord-cadre ;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0E5A58A6" w14:textId="77777777" w:rsidR="00226D92" w:rsidRDefault="00226D92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3B07A2C9" w14:textId="77777777" w:rsidR="00226D92" w:rsidRDefault="00226D92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2EFCC1A0" w14:textId="77777777" w:rsidR="00226D92" w:rsidRDefault="00226D92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19CF157" w14:textId="77777777" w:rsidR="00226D92" w:rsidRDefault="00226D92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CE364C1" w14:textId="77777777" w:rsidR="00226D92" w:rsidRDefault="00226D92" w:rsidP="00877D4A">
      <w:pPr>
        <w:tabs>
          <w:tab w:val="left" w:pos="851"/>
        </w:tabs>
        <w:ind w:left="-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groupement, qui signent le présent acte d’engagement :</w:t>
      </w: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9D2B42" w14:textId="77777777" w:rsidR="00226D92" w:rsidRPr="00877D4A" w:rsidRDefault="00226D92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2A917997" w14:textId="77777777" w:rsidR="00226D92" w:rsidRDefault="00226D92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29F25DF0" w14:textId="77777777" w:rsidR="00226D92" w:rsidRDefault="00226D92" w:rsidP="009B45B9">
      <w:pPr>
        <w:tabs>
          <w:tab w:val="left" w:pos="851"/>
        </w:tabs>
        <w:ind w:left="1701" w:hanging="850"/>
        <w:jc w:val="both"/>
      </w:pPr>
    </w:p>
    <w:p w14:paraId="520A8FFC" w14:textId="77777777" w:rsidR="00226D92" w:rsidRDefault="00226D92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signer, en leur nom et pour leur compte, les modifications ultérieures du marché ou de l’accord-cadre ;</w:t>
      </w:r>
    </w:p>
    <w:p w14:paraId="7A42A18B" w14:textId="77777777" w:rsidR="00226D92" w:rsidRDefault="00226D92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693C3A05" w14:textId="77777777" w:rsidR="00226D92" w:rsidRDefault="00226D92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6218D">
        <w:fldChar w:fldCharType="separate"/>
      </w:r>
      <w:r>
        <w:fldChar w:fldCharType="end"/>
      </w:r>
      <w:r>
        <w:tab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 dans les conditions définies ci-dessous :</w:t>
      </w:r>
    </w:p>
    <w:p w14:paraId="468ABAA4" w14:textId="77777777" w:rsidR="00226D92" w:rsidRDefault="00226D92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532703D6" w14:textId="77777777" w:rsidR="00226D92" w:rsidRDefault="00226D92" w:rsidP="005846FB">
      <w:pPr>
        <w:tabs>
          <w:tab w:val="left" w:pos="851"/>
        </w:tabs>
        <w:rPr>
          <w:rFonts w:ascii="Arial" w:hAnsi="Arial" w:cs="Arial"/>
        </w:rPr>
      </w:pPr>
    </w:p>
    <w:p w14:paraId="1ACB15EA" w14:textId="77777777" w:rsidR="00226D92" w:rsidRDefault="00226D92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226D92" w14:paraId="3CCE9CB3" w14:textId="77777777" w:rsidTr="00DC7BF2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47E6E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9434CA7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084E6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74A69" w14:textId="77777777" w:rsidR="00226D92" w:rsidRDefault="00226D9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226D92" w14:paraId="27D33272" w14:textId="77777777" w:rsidTr="00DC7BF2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D5E50EC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6535C08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6FE60C5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26D92" w14:paraId="089C5FC6" w14:textId="77777777" w:rsidTr="00DC7BF2">
        <w:trPr>
          <w:trHeight w:val="507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4300D3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1838E72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FC858E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26D92" w14:paraId="63C619CE" w14:textId="77777777" w:rsidTr="00DC7BF2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212D178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6FADEAE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13D9D3D" w14:textId="77777777" w:rsidR="00226D92" w:rsidRDefault="00226D9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1D8DC5C" w14:textId="77777777" w:rsidR="00226D92" w:rsidRDefault="00226D92" w:rsidP="00332B12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78A9E2C" w14:textId="77777777" w:rsidR="00226D92" w:rsidRDefault="00226D92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5BE2D546" w14:textId="77777777" w:rsidR="00226D92" w:rsidRDefault="00226D92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281CCFB9" w14:textId="77777777" w:rsidR="00226D92" w:rsidRDefault="00226D92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26D92" w14:paraId="30FEA3D4" w14:textId="77777777">
        <w:tc>
          <w:tcPr>
            <w:tcW w:w="10277" w:type="dxa"/>
            <w:shd w:val="clear" w:color="auto" w:fill="66CCFF"/>
          </w:tcPr>
          <w:p w14:paraId="7459B842" w14:textId="77777777" w:rsidR="00226D92" w:rsidRDefault="00226D92" w:rsidP="005846FB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 w14:paraId="33DFCC91" w14:textId="77777777" w:rsidR="00226D92" w:rsidRDefault="00226D92" w:rsidP="006C4338">
      <w:pPr>
        <w:tabs>
          <w:tab w:val="left" w:pos="851"/>
        </w:tabs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226D92" w:rsidRPr="00127F56" w14:paraId="5C9D9EF9" w14:textId="77777777" w:rsidTr="006A7F32">
        <w:tc>
          <w:tcPr>
            <w:tcW w:w="5098" w:type="dxa"/>
            <w:tcBorders>
              <w:bottom w:val="nil"/>
            </w:tcBorders>
          </w:tcPr>
          <w:p w14:paraId="2BB79445" w14:textId="77777777" w:rsidR="00226D92" w:rsidRPr="00127F56" w:rsidRDefault="00226D92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7F56">
              <w:rPr>
                <w:rFonts w:ascii="Arial" w:hAnsi="Arial" w:cs="Arial"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bCs/>
                <w:color w:val="0070C0"/>
                <w:sz w:val="18"/>
                <w:szCs w:val="18"/>
              </w:rPr>
              <w:t>Désignation de l’acheteur</w:t>
            </w:r>
          </w:p>
          <w:p w14:paraId="3CBFDA62" w14:textId="77777777" w:rsidR="00226D92" w:rsidRDefault="00226D92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29A7BC" w14:textId="77777777" w:rsidR="00226D92" w:rsidRPr="00DC7BF2" w:rsidRDefault="00226D92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0414B1BD" w14:textId="77777777" w:rsidR="00226D92" w:rsidRPr="00127F56" w:rsidRDefault="00226D9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Université de Poitiers</w:t>
            </w:r>
          </w:p>
          <w:p w14:paraId="28F35C5B" w14:textId="77777777" w:rsidR="00226D92" w:rsidRPr="00127F56" w:rsidRDefault="00226D9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15 rue de l’hôtel Dieu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127F56">
              <w:rPr>
                <w:rFonts w:ascii="Arial" w:hAnsi="Arial" w:cs="Arial"/>
                <w:b/>
              </w:rPr>
              <w:t>TSA 71117</w:t>
            </w:r>
          </w:p>
          <w:p w14:paraId="1B2AC77B" w14:textId="77777777" w:rsidR="00226D92" w:rsidRPr="00127F56" w:rsidRDefault="00226D92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86073 Poitiers cedex 9</w:t>
            </w:r>
          </w:p>
          <w:p w14:paraId="53338AE8" w14:textId="77777777" w:rsidR="00226D92" w:rsidRPr="00127F56" w:rsidRDefault="00226D92" w:rsidP="006A7F32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7B64BC38" w14:textId="77777777" w:rsidR="00226D92" w:rsidRPr="00127F56" w:rsidRDefault="00226D92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Nom, prénom, qualité du signataire du marché </w:t>
            </w:r>
            <w:r w:rsidRPr="00AD461D">
              <w:rPr>
                <w:color w:val="0070C0"/>
                <w:sz w:val="18"/>
                <w:szCs w:val="18"/>
              </w:rPr>
              <w:t xml:space="preserve">public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ou de l’accord-cadre :</w:t>
            </w:r>
          </w:p>
          <w:p w14:paraId="6295BDA8" w14:textId="77777777" w:rsidR="00226D92" w:rsidRPr="00DC7BF2" w:rsidRDefault="00226D92" w:rsidP="006A7F3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599C60D" w14:textId="77777777" w:rsidR="00226D92" w:rsidRDefault="00226D92" w:rsidP="006A7F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7829D0">
              <w:rPr>
                <w:rFonts w:ascii="Arial" w:hAnsi="Arial" w:cs="Arial"/>
                <w:b/>
                <w:bCs/>
              </w:rPr>
              <w:t>me Virginie LAVAL</w:t>
            </w:r>
          </w:p>
          <w:p w14:paraId="174FA968" w14:textId="77777777" w:rsidR="00226D92" w:rsidRPr="00127F56" w:rsidRDefault="00226D92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Président</w:t>
            </w:r>
            <w:r w:rsidR="007829D0"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 de l’Université de Poitiers</w:t>
            </w:r>
          </w:p>
          <w:p w14:paraId="6622B599" w14:textId="77777777" w:rsidR="00226D92" w:rsidRPr="00127F56" w:rsidRDefault="00226D92" w:rsidP="006A7F32">
            <w:pPr>
              <w:rPr>
                <w:sz w:val="16"/>
                <w:szCs w:val="16"/>
              </w:rPr>
            </w:pPr>
          </w:p>
        </w:tc>
      </w:tr>
      <w:tr w:rsidR="00226D92" w:rsidRPr="00127F56" w14:paraId="00B38191" w14:textId="77777777" w:rsidTr="00DC7BF2">
        <w:trPr>
          <w:trHeight w:val="1041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25E8A1FB" w14:textId="77777777" w:rsidR="00226D92" w:rsidRPr="00DC7BF2" w:rsidRDefault="00226D92" w:rsidP="006A7F3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89AE6C2" w14:textId="77777777" w:rsidR="00226D92" w:rsidRDefault="00226D92" w:rsidP="006A7F32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Personne habilitée à donner les renseignements prévus aux articles R219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-59 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à R2191-62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du code de la commande publique</w:t>
            </w:r>
            <w:r w:rsidRPr="00AD461D" w:rsidDel="00660727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(nantissements ou cessions de créances)</w:t>
            </w:r>
            <w:r w:rsidRPr="00AD461D">
              <w:rPr>
                <w:rFonts w:ascii="Arial" w:hAnsi="Arial" w:cs="Arial"/>
                <w:i/>
                <w:color w:val="0070C0"/>
                <w:sz w:val="18"/>
                <w:szCs w:val="18"/>
              </w:rPr>
              <w:t> </w:t>
            </w:r>
          </w:p>
          <w:p w14:paraId="199392BF" w14:textId="77777777" w:rsidR="00226D92" w:rsidRPr="00127F56" w:rsidRDefault="00226D92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715CF0" w14:textId="15D00B7E" w:rsidR="00226D92" w:rsidRDefault="00BB0CB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11073BD5" w14:textId="77777777" w:rsidR="00226D92" w:rsidRPr="00F323A0" w:rsidRDefault="00226D9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 w:rsidRPr="00F323A0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5D8F0948" w14:textId="77777777" w:rsidR="00226D92" w:rsidRPr="00127F56" w:rsidRDefault="00226D92" w:rsidP="006A7F32">
            <w:pPr>
              <w:keepNext/>
              <w:numPr>
                <w:ilvl w:val="0"/>
                <w:numId w:val="1"/>
              </w:numPr>
              <w:ind w:left="0" w:firstLine="0"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64041E" w14:textId="77777777" w:rsidR="00226D92" w:rsidRDefault="00226D9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rue de l’hôtel Dieu - TSA 71117</w:t>
            </w:r>
          </w:p>
          <w:p w14:paraId="3EFEE17E" w14:textId="77777777" w:rsidR="00226D92" w:rsidRPr="00F323A0" w:rsidRDefault="00226D92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 POITIERS Cedex 9</w:t>
            </w:r>
          </w:p>
          <w:p w14:paraId="531D7C82" w14:textId="77777777" w:rsidR="00226D92" w:rsidRPr="00127F56" w:rsidRDefault="00226D92" w:rsidP="00DC7BF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sz w:val="18"/>
                <w:szCs w:val="18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2D3E69FC" w14:textId="77777777" w:rsidR="00226D92" w:rsidRPr="00DC7BF2" w:rsidRDefault="00226D92" w:rsidP="006A7F32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E74AB75" w14:textId="77777777" w:rsidR="00226D92" w:rsidRPr="00127F56" w:rsidRDefault="00226D92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t xml:space="preserve"> </w:t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Désignation, adresse, numéro de téléphone du comptable assignataire :</w:t>
            </w:r>
          </w:p>
          <w:p w14:paraId="6CE28935" w14:textId="77777777" w:rsidR="00226D92" w:rsidRPr="00DC7BF2" w:rsidRDefault="00226D92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iCs/>
                <w:sz w:val="12"/>
                <w:szCs w:val="12"/>
              </w:rPr>
            </w:pPr>
          </w:p>
          <w:p w14:paraId="49B6B110" w14:textId="77777777" w:rsidR="00226D92" w:rsidRPr="00127F56" w:rsidRDefault="00226D92" w:rsidP="006A7F32">
            <w:pPr>
              <w:rPr>
                <w:sz w:val="16"/>
                <w:szCs w:val="16"/>
              </w:rPr>
            </w:pPr>
          </w:p>
        </w:tc>
      </w:tr>
      <w:tr w:rsidR="00226D92" w:rsidRPr="00127F56" w14:paraId="3C2A10BE" w14:textId="77777777" w:rsidTr="00DC7BF2">
        <w:trPr>
          <w:trHeight w:val="1420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017E477C" w14:textId="77777777" w:rsidR="00226D92" w:rsidRPr="00127F56" w:rsidRDefault="00226D92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90F2D" w14:textId="5103FB8F" w:rsidR="00226D92" w:rsidRPr="00AB451D" w:rsidRDefault="00BB0CB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79182059" w14:textId="77777777" w:rsidR="00226D92" w:rsidRDefault="00226D9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2D9DF69C" w14:textId="77777777" w:rsidR="00226D92" w:rsidRPr="00AB451D" w:rsidRDefault="00226D9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</w:p>
          <w:p w14:paraId="200A9750" w14:textId="77777777" w:rsidR="00226D92" w:rsidRPr="00AB451D" w:rsidRDefault="00226D9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15 rue de l’hôtel Dieu</w:t>
            </w:r>
            <w:r>
              <w:rPr>
                <w:rFonts w:ascii="Arial" w:hAnsi="Arial" w:cs="Arial"/>
                <w:b/>
                <w:bCs/>
              </w:rPr>
              <w:t xml:space="preserve"> - TSA 71117</w:t>
            </w:r>
          </w:p>
          <w:p w14:paraId="515BAD55" w14:textId="77777777" w:rsidR="00226D92" w:rsidRPr="00AB451D" w:rsidRDefault="00226D92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</w:t>
            </w:r>
            <w:r w:rsidRPr="00AB451D">
              <w:rPr>
                <w:rFonts w:ascii="Arial" w:hAnsi="Arial" w:cs="Arial"/>
                <w:b/>
                <w:bCs/>
              </w:rPr>
              <w:t xml:space="preserve"> POITIERS Cedex</w:t>
            </w:r>
            <w:r>
              <w:rPr>
                <w:rFonts w:ascii="Arial" w:hAnsi="Arial" w:cs="Arial"/>
                <w:b/>
                <w:bCs/>
              </w:rPr>
              <w:t xml:space="preserve"> 9</w:t>
            </w:r>
          </w:p>
          <w:p w14:paraId="4515647B" w14:textId="77777777" w:rsidR="00226D92" w:rsidRPr="00127F56" w:rsidRDefault="00226D92" w:rsidP="00DC7BF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sz w:val="18"/>
                <w:szCs w:val="18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C8AEA" w14:textId="77777777" w:rsidR="00226D92" w:rsidRPr="00127F56" w:rsidRDefault="00226D92" w:rsidP="006A7F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4D12BC8" w14:textId="77777777" w:rsidR="00226D92" w:rsidRPr="00DC7BF2" w:rsidRDefault="00226D92" w:rsidP="006C4338">
      <w:pPr>
        <w:tabs>
          <w:tab w:val="left" w:pos="851"/>
        </w:tabs>
        <w:rPr>
          <w:sz w:val="16"/>
          <w:szCs w:val="16"/>
        </w:rPr>
      </w:pPr>
    </w:p>
    <w:p w14:paraId="57895A91" w14:textId="77777777" w:rsidR="00226D92" w:rsidRDefault="00226D92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Imputation</w:t>
      </w:r>
      <w:r>
        <w:rPr>
          <w:rFonts w:ascii="Arial" w:hAnsi="Arial" w:cs="Arial"/>
        </w:rPr>
        <w:t xml:space="preserve"> budgétaire :</w:t>
      </w:r>
    </w:p>
    <w:p w14:paraId="4B644E62" w14:textId="77777777" w:rsidR="00226D92" w:rsidRPr="00DC7BF2" w:rsidRDefault="00226D92" w:rsidP="009B45B9">
      <w:pPr>
        <w:pStyle w:val="fcase2metab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26D92" w14:paraId="7AFCCD08" w14:textId="77777777" w:rsidTr="00CF2EF3">
        <w:tc>
          <w:tcPr>
            <w:tcW w:w="10277" w:type="dxa"/>
            <w:shd w:val="clear" w:color="auto" w:fill="66CCFF"/>
          </w:tcPr>
          <w:p w14:paraId="621FDA0B" w14:textId="77777777" w:rsidR="00226D92" w:rsidRDefault="00226D92" w:rsidP="00B424AF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– Décision du pouvoir adjudicateur.</w:t>
            </w:r>
          </w:p>
        </w:tc>
      </w:tr>
    </w:tbl>
    <w:p w14:paraId="4F52A178" w14:textId="77777777" w:rsidR="00226D92" w:rsidRPr="00DC7BF2" w:rsidRDefault="00226D92" w:rsidP="009B45B9">
      <w:pPr>
        <w:pStyle w:val="fcase2metab"/>
        <w:rPr>
          <w:rFonts w:ascii="Arial" w:hAnsi="Arial" w:cs="Arial"/>
          <w:sz w:val="12"/>
          <w:szCs w:val="12"/>
        </w:rPr>
      </w:pPr>
    </w:p>
    <w:p w14:paraId="30095249" w14:textId="77777777" w:rsidR="00226D92" w:rsidRPr="00B424AF" w:rsidRDefault="00226D92" w:rsidP="00B424AF">
      <w:pPr>
        <w:pStyle w:val="fcase2metab"/>
        <w:rPr>
          <w:rFonts w:ascii="Arial" w:hAnsi="Arial" w:cs="Arial"/>
          <w:b/>
          <w:bCs/>
        </w:rPr>
      </w:pPr>
      <w:r w:rsidRPr="00B424AF">
        <w:rPr>
          <w:rFonts w:ascii="Arial" w:hAnsi="Arial" w:cs="Arial"/>
          <w:b/>
          <w:bCs/>
        </w:rPr>
        <w:t>La présente offre est acceptée.</w:t>
      </w:r>
    </w:p>
    <w:p w14:paraId="70A67E41" w14:textId="77777777" w:rsidR="00226D92" w:rsidRPr="00DC7BF2" w:rsidRDefault="00226D92" w:rsidP="00B424AF">
      <w:pPr>
        <w:pStyle w:val="fcase2metab"/>
        <w:rPr>
          <w:rFonts w:ascii="Arial" w:hAnsi="Arial" w:cs="Arial"/>
          <w:b/>
          <w:bCs/>
          <w:sz w:val="8"/>
          <w:szCs w:val="8"/>
        </w:rPr>
      </w:pPr>
    </w:p>
    <w:p w14:paraId="3E46653F" w14:textId="77777777" w:rsidR="00226D92" w:rsidRPr="00B424AF" w:rsidRDefault="00226D92" w:rsidP="00972CC5">
      <w:pPr>
        <w:pStyle w:val="fcase2metab"/>
        <w:spacing w:before="12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26218D">
        <w:rPr>
          <w:rFonts w:ascii="Arial" w:hAnsi="Arial" w:cs="Arial"/>
        </w:rPr>
      </w:r>
      <w:r w:rsidR="0026218D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la totalité du marché global ou, en cas de marché alloti, la totalité des lots</w:t>
      </w:r>
    </w:p>
    <w:p w14:paraId="2DA6EF70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</w:p>
    <w:p w14:paraId="783C7573" w14:textId="64A5AC76" w:rsidR="00226D92" w:rsidRPr="00DC7BF2" w:rsidRDefault="00226D92" w:rsidP="00B424AF">
      <w:pPr>
        <w:pStyle w:val="fcase2metab"/>
        <w:rPr>
          <w:rFonts w:ascii="Arial" w:hAnsi="Arial" w:cs="Arial"/>
          <w:b/>
        </w:rPr>
      </w:pPr>
      <w:r w:rsidRPr="00DC7BF2">
        <w:rPr>
          <w:rFonts w:ascii="Arial" w:hAnsi="Arial" w:cs="Arial"/>
          <w:b/>
          <w:lang w:val="x-none"/>
        </w:rPr>
        <w:t xml:space="preserve">Pour </w:t>
      </w:r>
      <w:r w:rsidRPr="00DC7BF2">
        <w:rPr>
          <w:rFonts w:ascii="Arial" w:hAnsi="Arial" w:cs="Arial"/>
          <w:b/>
        </w:rPr>
        <w:t xml:space="preserve">les prix indiqués dans le bordereau de prix </w:t>
      </w:r>
      <w:r w:rsidR="00BB0CB2">
        <w:rPr>
          <w:rFonts w:ascii="Arial" w:hAnsi="Arial" w:cs="Arial"/>
          <w:b/>
        </w:rPr>
        <w:t>DQE</w:t>
      </w:r>
    </w:p>
    <w:p w14:paraId="4272ADD8" w14:textId="77777777" w:rsidR="00226D92" w:rsidRPr="00DC7BF2" w:rsidRDefault="00226D92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4484150E" w14:textId="77777777" w:rsidR="00226D92" w:rsidRPr="00DC7BF2" w:rsidRDefault="00226D92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1A288EE8" w14:textId="77777777" w:rsidR="00226D92" w:rsidRDefault="00226D92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</w:rPr>
        <w:t>Elle est complétée par les annexes suivantes :</w:t>
      </w:r>
      <w:r w:rsidRPr="00B424AF">
        <w:rPr>
          <w:rFonts w:ascii="Arial" w:hAnsi="Arial" w:cs="Arial"/>
          <w:i/>
          <w:iCs/>
        </w:rPr>
        <w:t>(Cocher la case correspondante.)</w:t>
      </w:r>
    </w:p>
    <w:p w14:paraId="20FF2570" w14:textId="77777777" w:rsidR="00226D92" w:rsidRPr="00DC7BF2" w:rsidRDefault="00226D92" w:rsidP="00B424AF">
      <w:pPr>
        <w:pStyle w:val="fcase2metab"/>
        <w:rPr>
          <w:rFonts w:ascii="Arial" w:hAnsi="Arial" w:cs="Arial"/>
          <w:i/>
          <w:iCs/>
          <w:sz w:val="16"/>
          <w:szCs w:val="16"/>
        </w:rPr>
      </w:pPr>
    </w:p>
    <w:p w14:paraId="774BF447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6218D">
        <w:rPr>
          <w:rFonts w:ascii="Arial" w:hAnsi="Arial" w:cs="Arial"/>
        </w:rPr>
      </w:r>
      <w:r w:rsidR="0026218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présentation d’un sous-traitant (ou DC4) ;</w:t>
      </w:r>
    </w:p>
    <w:p w14:paraId="37E749A5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6218D">
        <w:rPr>
          <w:rFonts w:ascii="Arial" w:hAnsi="Arial" w:cs="Arial"/>
        </w:rPr>
      </w:r>
      <w:r w:rsidR="0026218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Autres annexes </w:t>
      </w:r>
      <w:r w:rsidRPr="00B424AF">
        <w:rPr>
          <w:rFonts w:ascii="Arial" w:hAnsi="Arial" w:cs="Arial"/>
          <w:i/>
          <w:iCs/>
        </w:rPr>
        <w:t>(A préciser)</w:t>
      </w:r>
      <w:r w:rsidRPr="00B424AF">
        <w:rPr>
          <w:rFonts w:ascii="Arial" w:hAnsi="Arial" w:cs="Arial"/>
        </w:rPr>
        <w:t> ;</w:t>
      </w:r>
    </w:p>
    <w:p w14:paraId="3F01108A" w14:textId="77777777" w:rsidR="00226D92" w:rsidRPr="00DC7BF2" w:rsidRDefault="00226D92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26E4508E" w14:textId="77777777" w:rsidR="00226D92" w:rsidRPr="00B424AF" w:rsidRDefault="00226D92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  <w:b/>
          <w:bCs/>
        </w:rPr>
        <w:t>Pour l’Etat et ses établissements :</w:t>
      </w:r>
      <w:r w:rsidRPr="00B424AF">
        <w:rPr>
          <w:rFonts w:ascii="Arial" w:hAnsi="Arial" w:cs="Arial"/>
          <w:i/>
          <w:iCs/>
        </w:rPr>
        <w:t>(Visa ou avis de l’autorité chargée du contrôle financier.)</w:t>
      </w:r>
    </w:p>
    <w:p w14:paraId="1FF329EF" w14:textId="77777777" w:rsidR="00226D92" w:rsidRPr="00DC7BF2" w:rsidRDefault="00226D92" w:rsidP="00B424AF">
      <w:pPr>
        <w:pStyle w:val="fcase2metab"/>
        <w:rPr>
          <w:rFonts w:ascii="Arial" w:hAnsi="Arial" w:cs="Arial"/>
          <w:sz w:val="16"/>
          <w:szCs w:val="16"/>
        </w:rPr>
      </w:pPr>
    </w:p>
    <w:p w14:paraId="4E9C8134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tab/>
        <w:t>A : …………………</w:t>
      </w:r>
      <w:proofErr w:type="gramStart"/>
      <w:r w:rsidRPr="00B424AF">
        <w:rPr>
          <w:rFonts w:ascii="Arial" w:hAnsi="Arial" w:cs="Arial"/>
        </w:rPr>
        <w:t>… ,</w:t>
      </w:r>
      <w:proofErr w:type="gramEnd"/>
      <w:r w:rsidRPr="00B424AF">
        <w:rPr>
          <w:rFonts w:ascii="Arial" w:hAnsi="Arial" w:cs="Arial"/>
        </w:rPr>
        <w:t xml:space="preserve"> le …………………</w:t>
      </w:r>
    </w:p>
    <w:p w14:paraId="65157763" w14:textId="77777777" w:rsidR="00226D92" w:rsidRDefault="00226D92" w:rsidP="00381F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03920675" w14:textId="77777777" w:rsidR="00226D92" w:rsidRDefault="00226D9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représentant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de l’acheteur habilité à signer le marché ou l’accord-cadre)</w:t>
      </w:r>
    </w:p>
    <w:p w14:paraId="140E62CA" w14:textId="77777777" w:rsidR="00226D92" w:rsidRDefault="00226D9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06F0A046" w14:textId="77777777" w:rsidR="00226D92" w:rsidRDefault="00226D9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8415C71" w14:textId="77777777" w:rsidR="00226D92" w:rsidRDefault="00226D92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E845209" w14:textId="77777777" w:rsidR="00226D92" w:rsidRDefault="00226D92" w:rsidP="00381FB9">
      <w:pPr>
        <w:tabs>
          <w:tab w:val="left" w:pos="851"/>
        </w:tabs>
        <w:ind w:left="4820"/>
        <w:jc w:val="center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26D92" w14:paraId="21C94F5C" w14:textId="77777777" w:rsidTr="00CF2EF3">
        <w:tc>
          <w:tcPr>
            <w:tcW w:w="10277" w:type="dxa"/>
            <w:shd w:val="clear" w:color="auto" w:fill="66CCFF"/>
          </w:tcPr>
          <w:p w14:paraId="154C0E32" w14:textId="77777777" w:rsidR="00226D92" w:rsidRDefault="00226D92" w:rsidP="00DF0ADA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– Notification du marché au titulaire.</w:t>
            </w:r>
          </w:p>
        </w:tc>
      </w:tr>
    </w:tbl>
    <w:p w14:paraId="42F642EE" w14:textId="77777777" w:rsidR="00226D92" w:rsidRPr="00DC7BF2" w:rsidRDefault="00226D92" w:rsidP="00B424AF">
      <w:pPr>
        <w:pStyle w:val="fcase2metab"/>
        <w:rPr>
          <w:rFonts w:ascii="Arial" w:hAnsi="Arial" w:cs="Arial"/>
          <w:sz w:val="16"/>
          <w:szCs w:val="16"/>
        </w:rPr>
      </w:pPr>
    </w:p>
    <w:p w14:paraId="7C727B60" w14:textId="77777777" w:rsidR="00226D92" w:rsidRPr="00DF12F5" w:rsidRDefault="00226D92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La notification consiste en la réception d’une copie du marché par le titulaire.</w:t>
      </w:r>
    </w:p>
    <w:p w14:paraId="4EF406B0" w14:textId="77777777" w:rsidR="00226D92" w:rsidRDefault="00226D92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Cette remise peut être opérée par voie dématérialisée (mail autorisé avec accusé de réception dudit mail).</w:t>
      </w:r>
    </w:p>
    <w:p w14:paraId="02B16EAD" w14:textId="77777777" w:rsidR="00226D92" w:rsidRPr="00DC7BF2" w:rsidRDefault="00226D92" w:rsidP="00B424AF">
      <w:pPr>
        <w:pStyle w:val="fcase2metab"/>
        <w:rPr>
          <w:rFonts w:ascii="Arial" w:hAnsi="Arial" w:cs="Arial"/>
          <w:sz w:val="16"/>
          <w:szCs w:val="16"/>
        </w:rPr>
      </w:pPr>
    </w:p>
    <w:p w14:paraId="6BEF8311" w14:textId="77777777" w:rsidR="00226D92" w:rsidRDefault="00226D92" w:rsidP="00F87A2B">
      <w:pPr>
        <w:pStyle w:val="fcase2metab"/>
        <w:spacing w:after="100" w:afterAutospacing="1"/>
        <w:rPr>
          <w:rFonts w:ascii="Arial" w:hAnsi="Arial"/>
          <w:b/>
          <w:bCs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Arial" w:hAnsi="Arial"/>
          <w:b/>
          <w:bCs/>
          <w:i/>
          <w:iCs/>
        </w:rPr>
        <w:t>En cas de remise contre récépissé :</w:t>
      </w:r>
    </w:p>
    <w:p w14:paraId="5E840110" w14:textId="77777777" w:rsidR="00226D92" w:rsidRDefault="00226D92" w:rsidP="00F87A2B">
      <w:pPr>
        <w:pStyle w:val="fcase2metab"/>
        <w:spacing w:after="100" w:afterAutospacing="1"/>
        <w:rPr>
          <w:rFonts w:ascii="Arial" w:hAnsi="Arial" w:cs="Arial"/>
        </w:rPr>
      </w:pPr>
      <w:r w:rsidRPr="00DF0ADA">
        <w:rPr>
          <w:rFonts w:ascii="Arial" w:hAnsi="Arial" w:cs="Arial"/>
        </w:rPr>
        <w:t>Le titulaire signera la formule ci-dessous :</w:t>
      </w:r>
    </w:p>
    <w:p w14:paraId="0929A426" w14:textId="77777777" w:rsidR="00226D92" w:rsidRPr="00DF0ADA" w:rsidRDefault="00226D92" w:rsidP="00F87A2B">
      <w:pPr>
        <w:pStyle w:val="fcase2metab"/>
        <w:spacing w:after="100" w:afterAutospacing="1"/>
        <w:rPr>
          <w:rFonts w:ascii="Arial" w:hAnsi="Arial" w:cs="Arial"/>
          <w:i/>
          <w:sz w:val="22"/>
          <w:szCs w:val="22"/>
        </w:rPr>
      </w:pPr>
      <w:r w:rsidRPr="00DF0ADA">
        <w:rPr>
          <w:rFonts w:ascii="Arial" w:eastAsia="Wingdings" w:hAnsi="Arial" w:cs="Arial"/>
          <w:i/>
          <w:spacing w:val="-10"/>
          <w:sz w:val="22"/>
          <w:szCs w:val="22"/>
        </w:rPr>
        <w:t>« Reçu à titre de notification une copie du présent marché » :</w:t>
      </w:r>
    </w:p>
    <w:p w14:paraId="1D8AF769" w14:textId="77777777" w:rsidR="00226D92" w:rsidRPr="00DF0ADA" w:rsidRDefault="00226D92" w:rsidP="00F87A2B">
      <w:pPr>
        <w:pStyle w:val="fcase2metab"/>
        <w:rPr>
          <w:rFonts w:ascii="Arial" w:hAnsi="Arial" w:cs="Arial"/>
        </w:rPr>
      </w:pPr>
    </w:p>
    <w:p w14:paraId="7742340F" w14:textId="77777777" w:rsidR="00226D92" w:rsidRPr="00DF0ADA" w:rsidRDefault="00226D92" w:rsidP="00F87A2B">
      <w:pPr>
        <w:pStyle w:val="fcase2metab"/>
        <w:rPr>
          <w:rFonts w:ascii="Arial" w:hAnsi="Arial" w:cs="Arial"/>
        </w:rPr>
      </w:pPr>
      <w:r w:rsidRPr="00DF0ADA">
        <w:rPr>
          <w:rFonts w:ascii="Arial" w:hAnsi="Arial" w:cs="Arial"/>
        </w:rPr>
        <w:t>A ……………………………………………………, le……………………………….</w:t>
      </w:r>
    </w:p>
    <w:p w14:paraId="41D41724" w14:textId="77777777" w:rsidR="00226D92" w:rsidRPr="00DF0ADA" w:rsidRDefault="00226D92" w:rsidP="00F87A2B">
      <w:pPr>
        <w:pStyle w:val="fcase2metab"/>
        <w:tabs>
          <w:tab w:val="left" w:pos="6804"/>
        </w:tabs>
        <w:rPr>
          <w:rFonts w:ascii="Arial" w:hAnsi="Arial" w:cs="Arial"/>
        </w:rPr>
      </w:pP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  <w:t>Signature du titulaire</w:t>
      </w:r>
    </w:p>
    <w:p w14:paraId="008884F1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</w:p>
    <w:p w14:paraId="1060C242" w14:textId="77777777" w:rsidR="00226D92" w:rsidRDefault="00226D92" w:rsidP="00B424AF">
      <w:pPr>
        <w:pStyle w:val="fcase2metab"/>
        <w:rPr>
          <w:rFonts w:ascii="Arial" w:hAnsi="Arial" w:cs="Arial"/>
        </w:rPr>
      </w:pPr>
    </w:p>
    <w:p w14:paraId="6B091400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</w:p>
    <w:p w14:paraId="565127EA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A2BC6" wp14:editId="302E3601">
                <wp:simplePos x="0" y="0"/>
                <wp:positionH relativeFrom="column">
                  <wp:posOffset>45720</wp:posOffset>
                </wp:positionH>
                <wp:positionV relativeFrom="paragraph">
                  <wp:posOffset>98853</wp:posOffset>
                </wp:positionV>
                <wp:extent cx="6663690" cy="626723"/>
                <wp:effectExtent l="0" t="0" r="22860" b="215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690" cy="626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84D6E" w14:textId="77777777" w:rsidR="00226D92" w:rsidRDefault="00226D92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66CCFF"/>
                                <w:spacing w:val="-10"/>
                              </w:rPr>
                              <w:t>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 xml:space="preserve"> En cas d’envoi en LR AR : </w:t>
                            </w:r>
                          </w:p>
                          <w:p w14:paraId="6EFF3A31" w14:textId="77777777" w:rsidR="00226D92" w:rsidRDefault="00226D92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.6pt;margin-top:7.8pt;width:524.7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">
                <v:textbox>
                  <w:txbxContent>
                    <w:p w:rsidR="00226D92" w:rsidRDefault="00226D92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color w:val="66CCFF"/>
                          <w:spacing w:val="-10"/>
                        </w:rPr>
                        <w:t>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 xml:space="preserve"> En cas d’envoi en LR AR : </w:t>
                      </w:r>
                    </w:p>
                    <w:p w:rsidR="00226D92" w:rsidRDefault="00226D92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0275316D" w14:textId="77777777" w:rsidR="00226D92" w:rsidRPr="00B424AF" w:rsidRDefault="00226D92" w:rsidP="00B424AF">
      <w:pPr>
        <w:pStyle w:val="fcase2metab"/>
        <w:rPr>
          <w:rFonts w:ascii="Arial" w:hAnsi="Arial" w:cs="Arial"/>
        </w:rPr>
      </w:pPr>
    </w:p>
    <w:p w14:paraId="64F5C7E9" w14:textId="77777777" w:rsidR="00226D92" w:rsidRDefault="00226D92" w:rsidP="009B45B9">
      <w:pPr>
        <w:pStyle w:val="fcase2metab"/>
        <w:rPr>
          <w:rFonts w:ascii="Arial" w:hAnsi="Arial" w:cs="Arial"/>
        </w:rPr>
      </w:pPr>
    </w:p>
    <w:p w14:paraId="44032105" w14:textId="77777777" w:rsidR="00226D92" w:rsidRDefault="00226D92" w:rsidP="009B45B9">
      <w:pPr>
        <w:pStyle w:val="fcase2metab"/>
        <w:rPr>
          <w:rFonts w:ascii="Arial" w:hAnsi="Arial" w:cs="Arial"/>
        </w:rPr>
      </w:pPr>
    </w:p>
    <w:p w14:paraId="47169276" w14:textId="77777777" w:rsidR="00226D92" w:rsidRDefault="00226D92" w:rsidP="009B45B9">
      <w:pPr>
        <w:pStyle w:val="fcase2metab"/>
        <w:rPr>
          <w:rFonts w:ascii="Arial" w:hAnsi="Arial" w:cs="Arial"/>
        </w:rPr>
        <w:sectPr w:rsidR="00226D92" w:rsidSect="00381FB9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47FD83F2" w14:textId="77777777" w:rsidR="00226D92" w:rsidRDefault="00226D92" w:rsidP="00DC7BF2">
      <w:pPr>
        <w:pStyle w:val="fcase2metab"/>
        <w:rPr>
          <w:rFonts w:ascii="Arial" w:hAnsi="Arial" w:cs="Arial"/>
        </w:rPr>
        <w:sectPr w:rsidR="00226D92" w:rsidSect="00D36623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63BBB4E7" w14:textId="77777777" w:rsidR="00226D92" w:rsidRDefault="00226D92" w:rsidP="00DC7BF2">
      <w:pPr>
        <w:pStyle w:val="fcase2metab"/>
        <w:rPr>
          <w:rFonts w:ascii="Arial" w:hAnsi="Arial" w:cs="Arial"/>
        </w:rPr>
      </w:pPr>
    </w:p>
    <w:sectPr w:rsidR="00226D92" w:rsidSect="00226D92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E1DC6" w14:textId="77777777" w:rsidR="00CC39FD" w:rsidRDefault="00CC39FD">
      <w:r>
        <w:separator/>
      </w:r>
    </w:p>
  </w:endnote>
  <w:endnote w:type="continuationSeparator" w:id="0">
    <w:p w14:paraId="394961BF" w14:textId="77777777" w:rsidR="00CC39FD" w:rsidRDefault="00CC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226D92" w14:paraId="6667B8AE" w14:textId="77777777" w:rsidTr="0083205E">
      <w:trPr>
        <w:tblHeader/>
      </w:trPr>
      <w:tc>
        <w:tcPr>
          <w:tcW w:w="2906" w:type="dxa"/>
          <w:shd w:val="clear" w:color="auto" w:fill="66CCFF"/>
        </w:tcPr>
        <w:p w14:paraId="611B961A" w14:textId="77777777" w:rsidR="00226D92" w:rsidRDefault="00226D92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7A5A4A18" w14:textId="04EB8501" w:rsidR="00226D92" w:rsidRDefault="00226D92" w:rsidP="004435D9">
          <w:pPr>
            <w:jc w:val="center"/>
            <w:rPr>
              <w:rFonts w:ascii="Arial" w:hAnsi="Arial" w:cs="Arial"/>
              <w:b/>
            </w:rPr>
          </w:pPr>
          <w:r w:rsidRPr="0026218D">
            <w:rPr>
              <w:rFonts w:ascii="Arial" w:hAnsi="Arial" w:cs="Arial"/>
              <w:b/>
              <w:i/>
            </w:rPr>
            <w:t>MARCHE</w:t>
          </w:r>
          <w:r w:rsidR="0026218D" w:rsidRPr="0026218D">
            <w:rPr>
              <w:rFonts w:ascii="Arial" w:hAnsi="Arial" w:cs="Arial"/>
              <w:b/>
              <w:i/>
              <w:noProof/>
            </w:rPr>
            <w:t xml:space="preserve"> 2026F209S</w:t>
          </w:r>
        </w:p>
      </w:tc>
      <w:tc>
        <w:tcPr>
          <w:tcW w:w="896" w:type="dxa"/>
          <w:shd w:val="clear" w:color="auto" w:fill="66CCFF"/>
        </w:tcPr>
        <w:p w14:paraId="74D97513" w14:textId="77777777" w:rsidR="00226D92" w:rsidRDefault="00226D9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556D4B91" w14:textId="77777777" w:rsidR="00226D92" w:rsidRDefault="00226D92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84F21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5CF8E8A5" w14:textId="77777777" w:rsidR="00226D92" w:rsidRDefault="00226D92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401DC27" w14:textId="77777777" w:rsidR="00226D92" w:rsidRDefault="00226D92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84F21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3424D65C" w14:textId="77777777" w:rsidR="00226D92" w:rsidRPr="00381FB9" w:rsidRDefault="00226D92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29A0" w14:textId="77777777" w:rsidR="00CC39FD" w:rsidRDefault="00CC39FD">
      <w:r>
        <w:separator/>
      </w:r>
    </w:p>
  </w:footnote>
  <w:footnote w:type="continuationSeparator" w:id="0">
    <w:p w14:paraId="0989D1C9" w14:textId="77777777" w:rsidR="00CC39FD" w:rsidRDefault="00CC39FD">
      <w:r>
        <w:continuationSeparator/>
      </w:r>
    </w:p>
  </w:footnote>
  <w:footnote w:id="1">
    <w:p w14:paraId="146A9BB2" w14:textId="77777777" w:rsidR="00226D92" w:rsidRDefault="00226D92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51C54787"/>
    <w:multiLevelType w:val="hybridMultilevel"/>
    <w:tmpl w:val="F2DC8FE8"/>
    <w:lvl w:ilvl="0" w:tplc="824AF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12CAD"/>
    <w:multiLevelType w:val="hybridMultilevel"/>
    <w:tmpl w:val="2E94651A"/>
    <w:lvl w:ilvl="0" w:tplc="F64C810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A65"/>
    <w:rsid w:val="00002203"/>
    <w:rsid w:val="00036500"/>
    <w:rsid w:val="0004582D"/>
    <w:rsid w:val="00074D68"/>
    <w:rsid w:val="000A2275"/>
    <w:rsid w:val="000A2E05"/>
    <w:rsid w:val="000B59C3"/>
    <w:rsid w:val="000D0E7B"/>
    <w:rsid w:val="000E0020"/>
    <w:rsid w:val="001254D5"/>
    <w:rsid w:val="0013243B"/>
    <w:rsid w:val="00166B56"/>
    <w:rsid w:val="001B6AFA"/>
    <w:rsid w:val="001C40C0"/>
    <w:rsid w:val="001C733C"/>
    <w:rsid w:val="001D23E3"/>
    <w:rsid w:val="00211F48"/>
    <w:rsid w:val="0021527A"/>
    <w:rsid w:val="0021797C"/>
    <w:rsid w:val="00225A1A"/>
    <w:rsid w:val="00226D92"/>
    <w:rsid w:val="0026218D"/>
    <w:rsid w:val="00262F39"/>
    <w:rsid w:val="002904AF"/>
    <w:rsid w:val="002B7B0D"/>
    <w:rsid w:val="002C2CA3"/>
    <w:rsid w:val="002C4B3E"/>
    <w:rsid w:val="002C79D6"/>
    <w:rsid w:val="003273DE"/>
    <w:rsid w:val="00332B12"/>
    <w:rsid w:val="003436A8"/>
    <w:rsid w:val="003510C5"/>
    <w:rsid w:val="00354C04"/>
    <w:rsid w:val="00381FB9"/>
    <w:rsid w:val="00385E76"/>
    <w:rsid w:val="003954A9"/>
    <w:rsid w:val="003C1CA2"/>
    <w:rsid w:val="00403AEC"/>
    <w:rsid w:val="00412411"/>
    <w:rsid w:val="00425B48"/>
    <w:rsid w:val="0043706E"/>
    <w:rsid w:val="004435D9"/>
    <w:rsid w:val="0044597F"/>
    <w:rsid w:val="004948C5"/>
    <w:rsid w:val="004A7169"/>
    <w:rsid w:val="004B5C38"/>
    <w:rsid w:val="004C2C70"/>
    <w:rsid w:val="004D1DF1"/>
    <w:rsid w:val="004D490E"/>
    <w:rsid w:val="004E6202"/>
    <w:rsid w:val="004E75A6"/>
    <w:rsid w:val="00514420"/>
    <w:rsid w:val="00514DAF"/>
    <w:rsid w:val="00532EC7"/>
    <w:rsid w:val="00541CA3"/>
    <w:rsid w:val="005546A9"/>
    <w:rsid w:val="00560C40"/>
    <w:rsid w:val="00582804"/>
    <w:rsid w:val="005846FB"/>
    <w:rsid w:val="005A4A3B"/>
    <w:rsid w:val="005A4CB5"/>
    <w:rsid w:val="005B65B9"/>
    <w:rsid w:val="005C0575"/>
    <w:rsid w:val="005D283A"/>
    <w:rsid w:val="0061068C"/>
    <w:rsid w:val="00642634"/>
    <w:rsid w:val="0064560F"/>
    <w:rsid w:val="00647935"/>
    <w:rsid w:val="00660727"/>
    <w:rsid w:val="00674588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57151"/>
    <w:rsid w:val="0077664D"/>
    <w:rsid w:val="007829D0"/>
    <w:rsid w:val="007909E0"/>
    <w:rsid w:val="0079785C"/>
    <w:rsid w:val="007D7A65"/>
    <w:rsid w:val="007E2EA1"/>
    <w:rsid w:val="007F68A6"/>
    <w:rsid w:val="0083205E"/>
    <w:rsid w:val="00844DAA"/>
    <w:rsid w:val="008672B8"/>
    <w:rsid w:val="00877D4A"/>
    <w:rsid w:val="008B6CF6"/>
    <w:rsid w:val="008D184C"/>
    <w:rsid w:val="00912F7D"/>
    <w:rsid w:val="00934503"/>
    <w:rsid w:val="00972CC5"/>
    <w:rsid w:val="00977BCB"/>
    <w:rsid w:val="00983FF3"/>
    <w:rsid w:val="009B1CD0"/>
    <w:rsid w:val="009B45B9"/>
    <w:rsid w:val="009C1B42"/>
    <w:rsid w:val="009C5A9C"/>
    <w:rsid w:val="009F5D47"/>
    <w:rsid w:val="00A241A1"/>
    <w:rsid w:val="00A462A6"/>
    <w:rsid w:val="00AA356B"/>
    <w:rsid w:val="00AC366C"/>
    <w:rsid w:val="00AE7831"/>
    <w:rsid w:val="00B054DA"/>
    <w:rsid w:val="00B424AF"/>
    <w:rsid w:val="00B6015A"/>
    <w:rsid w:val="00B60C2C"/>
    <w:rsid w:val="00B87564"/>
    <w:rsid w:val="00B87974"/>
    <w:rsid w:val="00BA44E5"/>
    <w:rsid w:val="00BB0CB2"/>
    <w:rsid w:val="00BE6078"/>
    <w:rsid w:val="00C1676E"/>
    <w:rsid w:val="00C91060"/>
    <w:rsid w:val="00C911FE"/>
    <w:rsid w:val="00CB637A"/>
    <w:rsid w:val="00CC39FD"/>
    <w:rsid w:val="00CC513D"/>
    <w:rsid w:val="00CD185D"/>
    <w:rsid w:val="00CD46CC"/>
    <w:rsid w:val="00CF2EF3"/>
    <w:rsid w:val="00D35147"/>
    <w:rsid w:val="00D36623"/>
    <w:rsid w:val="00D42549"/>
    <w:rsid w:val="00D46BC7"/>
    <w:rsid w:val="00D569FB"/>
    <w:rsid w:val="00D66D15"/>
    <w:rsid w:val="00D75CB4"/>
    <w:rsid w:val="00D84F21"/>
    <w:rsid w:val="00D97623"/>
    <w:rsid w:val="00DC7BF2"/>
    <w:rsid w:val="00DD39BA"/>
    <w:rsid w:val="00DF0ADA"/>
    <w:rsid w:val="00E140E5"/>
    <w:rsid w:val="00E22CE3"/>
    <w:rsid w:val="00E302F8"/>
    <w:rsid w:val="00E32DF1"/>
    <w:rsid w:val="00E44A00"/>
    <w:rsid w:val="00E47798"/>
    <w:rsid w:val="00E6727B"/>
    <w:rsid w:val="00EB194F"/>
    <w:rsid w:val="00EC23F0"/>
    <w:rsid w:val="00F20296"/>
    <w:rsid w:val="00F355D7"/>
    <w:rsid w:val="00F55A08"/>
    <w:rsid w:val="00F87A2B"/>
    <w:rsid w:val="00FD45DA"/>
    <w:rsid w:val="00FD4E60"/>
    <w:rsid w:val="00FE031E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F172E7A"/>
  <w15:chartTrackingRefBased/>
  <w15:docId w15:val="{272F1414-82CB-4EE1-920C-A6F5FC3B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9D42-F230-4810-8AE1-892C963F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35</TotalTime>
  <Pages>6</Pages>
  <Words>1505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9766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Galea Salome</cp:lastModifiedBy>
  <cp:revision>7</cp:revision>
  <cp:lastPrinted>2016-04-13T10:45:00Z</cp:lastPrinted>
  <dcterms:created xsi:type="dcterms:W3CDTF">2021-03-29T13:32:00Z</dcterms:created>
  <dcterms:modified xsi:type="dcterms:W3CDTF">2026-03-24T14:40:00Z</dcterms:modified>
</cp:coreProperties>
</file>